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1132AE">
      <w:pPr>
        <w:jc w:val="center"/>
      </w:pPr>
      <w:r>
        <w:rPr>
          <w:rFonts w:hint="eastAsia"/>
          <w:b/>
          <w:bCs/>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1pt;margin-left:985pt;margin-top:817pt;mso-position-horizontal-relative:page;mso-position-vertical-relative:top-margin-area;position:absolute;width:38pt;z-index:251658240">
            <v:imagedata r:id="rId6" o:title=""/>
          </v:shape>
        </w:pict>
      </w:r>
      <w:r w:rsidRPr="00270633">
        <w:rPr>
          <w:rFonts w:hint="eastAsia"/>
          <w:b/>
          <w:bCs/>
          <w:sz w:val="28"/>
          <w:szCs w:val="28"/>
        </w:rPr>
        <w:t>鲁科版（五四制）七下生物跟踪训练</w:t>
      </w:r>
      <w:r w:rsidRPr="00270633">
        <w:rPr>
          <w:rFonts w:hint="eastAsia"/>
          <w:b/>
          <w:bCs/>
          <w:sz w:val="28"/>
          <w:szCs w:val="28"/>
        </w:rPr>
        <w:t xml:space="preserve"> 5.2.2</w:t>
      </w:r>
      <w:r w:rsidRPr="00270633">
        <w:rPr>
          <w:rFonts w:hint="eastAsia"/>
          <w:b/>
          <w:bCs/>
          <w:sz w:val="28"/>
          <w:szCs w:val="28"/>
        </w:rPr>
        <w:t>急救常识</w:t>
      </w:r>
    </w:p>
    <w:p w:rsidR="001132AE">
      <w:r>
        <w:rPr>
          <w:b/>
          <w:bCs/>
          <w:sz w:val="24"/>
          <w:szCs w:val="24"/>
        </w:rPr>
        <w:t>一、单选题</w:t>
      </w:r>
      <w:r>
        <w:rPr>
          <w:b/>
          <w:bCs/>
          <w:sz w:val="24"/>
          <w:szCs w:val="24"/>
        </w:rPr>
        <w:t xml:space="preserve"> </w:t>
      </w:r>
    </w:p>
    <w:p w:rsidR="00270633">
      <w:pPr>
        <w:spacing w:after="0"/>
      </w:pPr>
      <w:r>
        <w:rPr>
          <w:color w:val="000000"/>
        </w:rPr>
        <w:t>1.</w:t>
      </w:r>
      <w:r>
        <w:rPr>
          <w:color w:val="000000"/>
        </w:rPr>
        <w:t>波光粼粼的水面上，小明、王凯等同学在一起嬉水玩耍，突然小明不小心落入水底，其他几个同学一起赶紧救捞，拖上岸时，发现小明已奄奄一息。王凯想起在校学习的急救方法之一</w:t>
      </w:r>
      <w:r>
        <w:rPr>
          <w:color w:val="000000"/>
        </w:rPr>
        <w:t>——</w:t>
      </w:r>
      <w:r>
        <w:rPr>
          <w:color w:val="000000"/>
        </w:rPr>
        <w:t>人工呼吸，可以对小明进行急救。下面是王凯的操作顺序，正确的是（）</w:t>
      </w:r>
    </w:p>
    <w:p w:rsidR="00270633">
      <w:pPr>
        <w:spacing w:after="0"/>
      </w:pPr>
      <w:r>
        <w:rPr>
          <w:color w:val="000000"/>
        </w:rPr>
        <w:t>①</w:t>
      </w:r>
      <w:r>
        <w:rPr>
          <w:color w:val="000000"/>
        </w:rPr>
        <w:t>清除口腔内异物，保持呼吸道畅通</w:t>
      </w:r>
      <w:r>
        <w:rPr>
          <w:color w:val="000000"/>
        </w:rPr>
        <w:t>②</w:t>
      </w:r>
      <w:r>
        <w:rPr>
          <w:color w:val="000000"/>
        </w:rPr>
        <w:t>捏住病人的鼻孔防止漏气</w:t>
      </w:r>
      <w:r>
        <w:rPr>
          <w:color w:val="000000"/>
        </w:rPr>
        <w:t>③</w:t>
      </w:r>
      <w:r>
        <w:rPr>
          <w:color w:val="000000"/>
        </w:rPr>
        <w:t>颈下垫高，使其头后仰</w:t>
      </w:r>
      <w:r>
        <w:rPr>
          <w:color w:val="000000"/>
        </w:rPr>
        <w:t>④</w:t>
      </w:r>
      <w:r>
        <w:rPr>
          <w:color w:val="000000"/>
        </w:rPr>
        <w:t>敞开病人的衣领并解开腰带</w:t>
      </w:r>
      <w:r>
        <w:rPr>
          <w:color w:val="000000"/>
        </w:rPr>
        <w:t>⑤</w:t>
      </w:r>
      <w:r>
        <w:rPr>
          <w:color w:val="000000"/>
        </w:rPr>
        <w:t>抢救者先吸一口气，再对准病人的口吹入，频率为每分钟</w:t>
      </w:r>
      <w:r>
        <w:rPr>
          <w:color w:val="000000"/>
        </w:rPr>
        <w:t>16</w:t>
      </w:r>
      <w:r>
        <w:rPr>
          <w:color w:val="000000"/>
        </w:rPr>
        <w:t>～</w:t>
      </w:r>
      <w:r>
        <w:rPr>
          <w:color w:val="000000"/>
        </w:rPr>
        <w:t>18</w:t>
      </w:r>
      <w:r>
        <w:rPr>
          <w:color w:val="000000"/>
        </w:rPr>
        <w:t>次</w:t>
      </w:r>
    </w:p>
    <w:p w:rsidR="001132AE">
      <w:pPr>
        <w:spacing w:after="0"/>
        <w:ind w:left="150"/>
      </w:pPr>
      <w:r>
        <w:rPr>
          <w:color w:val="000000"/>
        </w:rPr>
        <w:t>A. ①②③④⑤                       B. ①③④②⑤                       C. ③④①②⑤                       D. ①③②④⑤</w:t>
      </w:r>
    </w:p>
    <w:p w:rsidR="001132AE">
      <w:pPr>
        <w:spacing w:after="0"/>
        <w:rPr>
          <w:rFonts w:hint="eastAsia"/>
          <w:lang w:eastAsia="zh-CN"/>
        </w:rPr>
      </w:pPr>
      <w:r>
        <w:rPr>
          <w:color w:val="000000"/>
        </w:rPr>
        <w:t>2.</w:t>
      </w:r>
      <w:r>
        <w:rPr>
          <w:color w:val="000000"/>
        </w:rPr>
        <w:t>当遇到有人突然晕倒，需要拨打的急救电话为（　　）</w:t>
      </w:r>
    </w:p>
    <w:p w:rsidR="001132AE">
      <w:pPr>
        <w:spacing w:after="0"/>
        <w:ind w:left="150"/>
      </w:pPr>
      <w:r>
        <w:rPr>
          <w:color w:val="000000"/>
        </w:rPr>
        <w:t>A. 120                      </w:t>
      </w:r>
      <w:r>
        <w:rPr>
          <w:color w:val="000000"/>
        </w:rPr>
        <w:t>                B. 110                                      C. 119                                      D. 114</w:t>
      </w:r>
    </w:p>
    <w:p w:rsidR="00270633">
      <w:pPr>
        <w:spacing w:after="0"/>
      </w:pPr>
      <w:r>
        <w:rPr>
          <w:color w:val="000000"/>
        </w:rPr>
        <w:t>3.</w:t>
      </w:r>
      <w:r>
        <w:rPr>
          <w:color w:val="000000"/>
        </w:rPr>
        <w:t>做人工呼吸进行口对口吹气时，每分钟吹气的次数应是（</w:t>
      </w:r>
      <w:r>
        <w:rPr>
          <w:color w:val="000000"/>
        </w:rPr>
        <w:t xml:space="preserve">    </w:t>
      </w:r>
      <w:r>
        <w:rPr>
          <w:color w:val="000000"/>
        </w:rPr>
        <w:t>）</w:t>
      </w:r>
    </w:p>
    <w:p w:rsidR="001132AE">
      <w:pPr>
        <w:spacing w:after="0"/>
        <w:ind w:left="150"/>
      </w:pPr>
      <w:r>
        <w:rPr>
          <w:color w:val="000000"/>
        </w:rPr>
        <w:t>A. 8</w:t>
      </w:r>
      <w:r>
        <w:rPr>
          <w:color w:val="000000"/>
        </w:rPr>
        <w:t>～</w:t>
      </w:r>
      <w:r>
        <w:rPr>
          <w:color w:val="000000"/>
        </w:rPr>
        <w:t>10</w:t>
      </w:r>
      <w:r>
        <w:rPr>
          <w:color w:val="000000"/>
        </w:rPr>
        <w:t>次</w:t>
      </w:r>
      <w:r>
        <w:rPr>
          <w:color w:val="000000"/>
        </w:rPr>
        <w:t>                          </w:t>
      </w:r>
      <w:r>
        <w:rPr>
          <w:noProof/>
          <w:lang w:eastAsia="zh-CN"/>
        </w:rPr>
        <w:drawing>
          <wp:inline distT="0" distB="0" distL="0" distR="0">
            <wp:extent cx="9550" cy="38202"/>
            <wp:effectExtent l="0" t="0" r="0" b="0"/>
            <wp:docPr id="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a:stretch>
                      <a:fillRect/>
                    </a:stretch>
                  </pic:blipFill>
                  <pic:spPr>
                    <a:xfrm>
                      <a:off x="0" y="0"/>
                      <a:ext cx="9550" cy="38202"/>
                    </a:xfrm>
                    <a:prstGeom prst="rect">
                      <a:avLst/>
                    </a:prstGeom>
                  </pic:spPr>
                </pic:pic>
              </a:graphicData>
            </a:graphic>
          </wp:inline>
        </w:drawing>
      </w:r>
      <w:r>
        <w:rPr>
          <w:color w:val="000000"/>
        </w:rPr>
        <w:t>B. 16</w:t>
      </w:r>
      <w:r>
        <w:rPr>
          <w:color w:val="000000"/>
        </w:rPr>
        <w:t>～</w:t>
      </w:r>
      <w:r>
        <w:rPr>
          <w:color w:val="000000"/>
        </w:rPr>
        <w:t>18</w:t>
      </w:r>
      <w:r>
        <w:rPr>
          <w:color w:val="000000"/>
        </w:rPr>
        <w:t>次</w:t>
      </w:r>
      <w:r>
        <w:rPr>
          <w:color w:val="000000"/>
        </w:rPr>
        <w:t>                          </w:t>
      </w:r>
      <w:r>
        <w:rPr>
          <w:noProof/>
          <w:lang w:eastAsia="zh-CN"/>
        </w:rPr>
        <w:drawing>
          <wp:inline distT="0" distB="0" distL="0" distR="0">
            <wp:extent cx="9550" cy="38202"/>
            <wp:effectExtent l="0" t="0" r="0" b="0"/>
            <wp:docPr id="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a:stretch>
                      <a:fillRect/>
                    </a:stretch>
                  </pic:blipFill>
                  <pic:spPr>
                    <a:xfrm>
                      <a:off x="0" y="0"/>
                      <a:ext cx="9550" cy="38202"/>
                    </a:xfrm>
                    <a:prstGeom prst="rect">
                      <a:avLst/>
                    </a:prstGeom>
                  </pic:spPr>
                </pic:pic>
              </a:graphicData>
            </a:graphic>
          </wp:inline>
        </w:drawing>
      </w:r>
      <w:r>
        <w:rPr>
          <w:color w:val="000000"/>
        </w:rPr>
        <w:t>C. 60</w:t>
      </w:r>
      <w:r>
        <w:rPr>
          <w:color w:val="000000"/>
        </w:rPr>
        <w:t>～</w:t>
      </w:r>
      <w:r>
        <w:rPr>
          <w:color w:val="000000"/>
        </w:rPr>
        <w:t>70</w:t>
      </w:r>
      <w:r>
        <w:rPr>
          <w:color w:val="000000"/>
        </w:rPr>
        <w:t>次</w:t>
      </w:r>
      <w:r>
        <w:rPr>
          <w:color w:val="000000"/>
        </w:rPr>
        <w:t>                          </w:t>
      </w:r>
      <w:r>
        <w:rPr>
          <w:noProof/>
          <w:lang w:eastAsia="zh-CN"/>
        </w:rPr>
        <w:drawing>
          <wp:inline distT="0" distB="0" distL="0" distR="0">
            <wp:extent cx="9550" cy="38202"/>
            <wp:effectExtent l="0" t="0" r="0" b="0"/>
            <wp:docPr id="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a:stretch>
                      <a:fillRect/>
                    </a:stretch>
                  </pic:blipFill>
                  <pic:spPr>
                    <a:xfrm>
                      <a:off x="0" y="0"/>
                      <a:ext cx="9550" cy="38202"/>
                    </a:xfrm>
                    <a:prstGeom prst="rect">
                      <a:avLst/>
                    </a:prstGeom>
                  </pic:spPr>
                </pic:pic>
              </a:graphicData>
            </a:graphic>
          </wp:inline>
        </w:drawing>
      </w:r>
      <w:r>
        <w:rPr>
          <w:color w:val="000000"/>
        </w:rPr>
        <w:t>D. 1</w:t>
      </w:r>
      <w:r>
        <w:rPr>
          <w:color w:val="000000"/>
        </w:rPr>
        <w:t>00</w:t>
      </w:r>
      <w:r>
        <w:rPr>
          <w:color w:val="000000"/>
        </w:rPr>
        <w:t>次以上</w:t>
      </w:r>
    </w:p>
    <w:p w:rsidR="00270633">
      <w:pPr>
        <w:spacing w:after="0"/>
      </w:pPr>
      <w:r>
        <w:rPr>
          <w:color w:val="000000"/>
        </w:rPr>
        <w:t>4.</w:t>
      </w:r>
      <w:r>
        <w:rPr>
          <w:color w:val="000000"/>
        </w:rPr>
        <w:t>在一次郊游中，某同学不甚摔伤，伤口出血，血色暗红，血流较缓。</w:t>
      </w:r>
      <w:r>
        <w:rPr>
          <w:color w:val="000000"/>
        </w:rPr>
        <w:t>你认为应首先采用哪种方式救护</w:t>
      </w:r>
      <w:r>
        <w:rPr>
          <w:color w:val="000000"/>
        </w:rPr>
        <w:t>（</w:t>
      </w:r>
      <w:r>
        <w:rPr>
          <w:color w:val="000000"/>
        </w:rPr>
        <w:t>   </w:t>
      </w:r>
      <w:r>
        <w:rPr>
          <w:color w:val="000000"/>
        </w:rPr>
        <w:t>）</w:t>
      </w:r>
    </w:p>
    <w:p w:rsidR="001132AE">
      <w:pPr>
        <w:spacing w:after="0"/>
        <w:ind w:left="150"/>
      </w:pPr>
      <w:r>
        <w:rPr>
          <w:color w:val="000000"/>
        </w:rPr>
        <w:t>A. </w:t>
      </w:r>
      <w:r>
        <w:rPr>
          <w:color w:val="000000"/>
        </w:rPr>
        <w:t>赶紧送往医院</w:t>
      </w:r>
      <w:r>
        <w:rPr>
          <w:color w:val="000000"/>
        </w:rPr>
        <w:t>           </w:t>
      </w:r>
      <w:r>
        <w:rPr>
          <w:noProof/>
          <w:lang w:eastAsia="zh-CN"/>
        </w:rPr>
        <w:drawing>
          <wp:inline distT="0" distB="0" distL="0" distR="0">
            <wp:extent cx="19101" cy="38202"/>
            <wp:effectExtent l="0" t="0" r="0" b="0"/>
            <wp:docPr id="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19101" cy="38202"/>
                    </a:xfrm>
                    <a:prstGeom prst="rect">
                      <a:avLst/>
                    </a:prstGeom>
                  </pic:spPr>
                </pic:pic>
              </a:graphicData>
            </a:graphic>
          </wp:inline>
        </w:drawing>
      </w:r>
      <w:r>
        <w:rPr>
          <w:color w:val="000000"/>
        </w:rPr>
        <w:t>B. </w:t>
      </w:r>
      <w:r>
        <w:rPr>
          <w:color w:val="000000"/>
        </w:rPr>
        <w:t>指压法远心端压住</w:t>
      </w:r>
      <w:r>
        <w:rPr>
          <w:color w:val="000000"/>
        </w:rPr>
        <w:t>           </w:t>
      </w:r>
      <w:r>
        <w:rPr>
          <w:noProof/>
          <w:lang w:eastAsia="zh-CN"/>
        </w:rPr>
        <w:drawing>
          <wp:inline distT="0" distB="0" distL="0" distR="0">
            <wp:extent cx="19101" cy="38202"/>
            <wp:effectExtent l="0" t="0" r="0" b="0"/>
            <wp:docPr id="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19101" cy="38202"/>
                    </a:xfrm>
                    <a:prstGeom prst="rect">
                      <a:avLst/>
                    </a:prstGeom>
                  </pic:spPr>
                </pic:pic>
              </a:graphicData>
            </a:graphic>
          </wp:inline>
        </w:drawing>
      </w:r>
      <w:r>
        <w:rPr>
          <w:color w:val="000000"/>
        </w:rPr>
        <w:t>C. </w:t>
      </w:r>
      <w:r>
        <w:rPr>
          <w:color w:val="000000"/>
        </w:rPr>
        <w:t>消毒后用纱布包扎</w:t>
      </w:r>
      <w:r>
        <w:rPr>
          <w:color w:val="000000"/>
        </w:rPr>
        <w:t>           </w:t>
      </w:r>
      <w:r>
        <w:rPr>
          <w:noProof/>
          <w:lang w:eastAsia="zh-CN"/>
        </w:rPr>
        <w:drawing>
          <wp:inline distT="0" distB="0" distL="0" distR="0">
            <wp:extent cx="19101" cy="38202"/>
            <wp:effectExtent l="0" t="0" r="0" b="0"/>
            <wp:docPr id="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19101" cy="38202"/>
                    </a:xfrm>
                    <a:prstGeom prst="rect">
                      <a:avLst/>
                    </a:prstGeom>
                  </pic:spPr>
                </pic:pic>
              </a:graphicData>
            </a:graphic>
          </wp:inline>
        </w:drawing>
      </w:r>
      <w:r>
        <w:rPr>
          <w:color w:val="000000"/>
        </w:rPr>
        <w:t>D. </w:t>
      </w:r>
      <w:r>
        <w:rPr>
          <w:color w:val="000000"/>
        </w:rPr>
        <w:t>指压法近心端压住</w:t>
      </w:r>
    </w:p>
    <w:p w:rsidR="00270633">
      <w:pPr>
        <w:spacing w:after="0"/>
      </w:pPr>
      <w:r>
        <w:rPr>
          <w:color w:val="000000"/>
        </w:rPr>
        <w:t>5.</w:t>
      </w:r>
      <w:r>
        <w:rPr>
          <w:color w:val="000000"/>
        </w:rPr>
        <w:t>溺水者被救上岸后，应立即清除口、鼻内杂物，然后</w:t>
      </w:r>
    </w:p>
    <w:p w:rsidR="001132AE">
      <w:pPr>
        <w:spacing w:after="0"/>
        <w:ind w:left="150"/>
      </w:pPr>
      <w:r>
        <w:rPr>
          <w:color w:val="000000"/>
        </w:rPr>
        <w:t>A. </w:t>
      </w:r>
      <w:r>
        <w:rPr>
          <w:color w:val="000000"/>
        </w:rPr>
        <w:t>按摩</w:t>
      </w:r>
      <w:r>
        <w:rPr>
          <w:color w:val="000000"/>
        </w:rPr>
        <w:t>                          </w:t>
      </w:r>
      <w:r>
        <w:rPr>
          <w:noProof/>
          <w:lang w:eastAsia="zh-CN"/>
        </w:rPr>
        <w:drawing>
          <wp:inline distT="0" distB="0" distL="0" distR="0">
            <wp:extent cx="19101" cy="38202"/>
            <wp:effectExtent l="0" t="0" r="0" b="0"/>
            <wp:docPr id="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19101" cy="38202"/>
                    </a:xfrm>
                    <a:prstGeom prst="rect">
                      <a:avLst/>
                    </a:prstGeom>
                  </pic:spPr>
                </pic:pic>
              </a:graphicData>
            </a:graphic>
          </wp:inline>
        </w:drawing>
      </w:r>
      <w:r>
        <w:rPr>
          <w:color w:val="000000"/>
        </w:rPr>
        <w:t>B. </w:t>
      </w:r>
      <w:r>
        <w:rPr>
          <w:color w:val="000000"/>
        </w:rPr>
        <w:t>人工呼吸</w:t>
      </w:r>
      <w:r>
        <w:rPr>
          <w:color w:val="000000"/>
        </w:rPr>
        <w:t>                          </w:t>
      </w:r>
      <w:r>
        <w:rPr>
          <w:noProof/>
          <w:lang w:eastAsia="zh-CN"/>
        </w:rPr>
        <w:drawing>
          <wp:inline distT="0" distB="0" distL="0" distR="0">
            <wp:extent cx="19101" cy="38202"/>
            <wp:effectExtent l="0" t="0" r="0" b="0"/>
            <wp:docPr id="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19101" cy="38202"/>
                    </a:xfrm>
                    <a:prstGeom prst="rect">
                      <a:avLst/>
                    </a:prstGeom>
                  </pic:spPr>
                </pic:pic>
              </a:graphicData>
            </a:graphic>
          </wp:inline>
        </w:drawing>
      </w:r>
      <w:r>
        <w:rPr>
          <w:color w:val="000000"/>
        </w:rPr>
        <w:t>C. </w:t>
      </w:r>
      <w:r>
        <w:rPr>
          <w:color w:val="000000"/>
        </w:rPr>
        <w:t>送他回家</w:t>
      </w:r>
      <w:r>
        <w:rPr>
          <w:color w:val="000000"/>
        </w:rPr>
        <w:t>                  </w:t>
      </w:r>
      <w:r>
        <w:rPr>
          <w:color w:val="000000"/>
        </w:rPr>
        <w:t>        </w:t>
      </w:r>
      <w:r>
        <w:rPr>
          <w:noProof/>
          <w:lang w:eastAsia="zh-CN"/>
        </w:rPr>
        <w:drawing>
          <wp:inline distT="0" distB="0" distL="0" distR="0">
            <wp:extent cx="19101" cy="38202"/>
            <wp:effectExtent l="0" t="0" r="0" b="0"/>
            <wp:docPr id="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19101" cy="38202"/>
                    </a:xfrm>
                    <a:prstGeom prst="rect">
                      <a:avLst/>
                    </a:prstGeom>
                  </pic:spPr>
                </pic:pic>
              </a:graphicData>
            </a:graphic>
          </wp:inline>
        </w:drawing>
      </w:r>
      <w:r>
        <w:rPr>
          <w:color w:val="000000"/>
        </w:rPr>
        <w:t>D. </w:t>
      </w:r>
      <w:r>
        <w:rPr>
          <w:color w:val="000000"/>
        </w:rPr>
        <w:t>胸外心脏挤压法</w:t>
      </w:r>
    </w:p>
    <w:p w:rsidR="00270633">
      <w:pPr>
        <w:spacing w:after="0"/>
      </w:pPr>
      <w:r>
        <w:rPr>
          <w:color w:val="000000"/>
        </w:rPr>
        <w:t xml:space="preserve">6. </w:t>
      </w:r>
      <w:r>
        <w:rPr>
          <w:color w:val="000000"/>
        </w:rPr>
        <w:t>家中常备地震自救包是必需的．下列不需要放入自救包的物品是</w:t>
      </w:r>
      <w:r>
        <w:rPr>
          <w:color w:val="000000"/>
        </w:rPr>
        <w:t>（</w:t>
      </w:r>
      <w:r>
        <w:rPr>
          <w:color w:val="000000"/>
        </w:rPr>
        <w:t xml:space="preserve">    </w:t>
      </w:r>
      <w:r>
        <w:rPr>
          <w:color w:val="000000"/>
        </w:rPr>
        <w:t>）</w:t>
      </w:r>
    </w:p>
    <w:p w:rsidR="00270633">
      <w:pPr>
        <w:spacing w:after="0"/>
      </w:pPr>
      <w:r>
        <w:rPr>
          <w:color w:val="000000"/>
        </w:rPr>
        <w:t>A. </w:t>
      </w:r>
      <w:r>
        <w:rPr>
          <w:color w:val="000000"/>
        </w:rPr>
        <w:t>饮用水</w:t>
      </w:r>
      <w:r>
        <w:t xml:space="preserve"> </w:t>
      </w:r>
      <w:r>
        <w:rPr>
          <w:color w:val="000000"/>
        </w:rPr>
        <w:t>                          B. </w:t>
      </w:r>
      <w:r>
        <w:rPr>
          <w:color w:val="000000"/>
        </w:rPr>
        <w:t>压缩饼干</w:t>
      </w:r>
      <w:r>
        <w:t xml:space="preserve"> </w:t>
      </w:r>
      <w:r>
        <w:rPr>
          <w:color w:val="000000"/>
        </w:rPr>
        <w:t>                          C. </w:t>
      </w:r>
      <w:r>
        <w:rPr>
          <w:color w:val="000000"/>
        </w:rPr>
        <w:t>急救药品</w:t>
      </w:r>
      <w:r>
        <w:t xml:space="preserve"> </w:t>
      </w:r>
      <w:r>
        <w:rPr>
          <w:color w:val="000000"/>
        </w:rPr>
        <w:t>                          D. </w:t>
      </w:r>
      <w:r>
        <w:rPr>
          <w:color w:val="000000"/>
        </w:rPr>
        <w:t>打火机</w:t>
      </w:r>
    </w:p>
    <w:p w:rsidR="00270633">
      <w:pPr>
        <w:spacing w:after="0"/>
      </w:pPr>
      <w:r>
        <w:rPr>
          <w:color w:val="000000"/>
        </w:rPr>
        <w:t>7.</w:t>
      </w:r>
      <w:r>
        <w:rPr>
          <w:color w:val="000000"/>
        </w:rPr>
        <w:t>右图为某同学用丝带扎紧上臂的示意简图。发现丝带下方（近手指端）的血管</w:t>
      </w:r>
      <w:r>
        <w:rPr>
          <w:color w:val="000000"/>
        </w:rPr>
        <w:t>①</w:t>
      </w:r>
      <w:r>
        <w:rPr>
          <w:color w:val="000000"/>
        </w:rPr>
        <w:t>膨胀，血管</w:t>
      </w:r>
      <w:r>
        <w:rPr>
          <w:color w:val="000000"/>
        </w:rPr>
        <w:t>②</w:t>
      </w:r>
      <w:r>
        <w:rPr>
          <w:color w:val="000000"/>
        </w:rPr>
        <w:t>变扁；丝带上方的血管</w:t>
      </w:r>
      <w:r>
        <w:rPr>
          <w:color w:val="000000"/>
        </w:rPr>
        <w:t>③</w:t>
      </w:r>
      <w:r>
        <w:rPr>
          <w:color w:val="000000"/>
        </w:rPr>
        <w:t>膨胀，血管</w:t>
      </w:r>
      <w:r>
        <w:rPr>
          <w:color w:val="000000"/>
        </w:rPr>
        <w:t>④</w:t>
      </w:r>
      <w:r>
        <w:rPr>
          <w:color w:val="000000"/>
        </w:rPr>
        <w:t>变扁。下列有关叙述中，正确的是</w:t>
      </w:r>
      <w:r>
        <w:br/>
      </w:r>
      <w:r>
        <w:rPr>
          <w:noProof/>
          <w:lang w:eastAsia="zh-CN"/>
        </w:rPr>
        <w:drawing>
          <wp:inline distT="0" distB="0" distL="0" distR="0">
            <wp:extent cx="2587816" cy="1995767"/>
            <wp:effectExtent l="0" t="0" r="0" b="0"/>
            <wp:docPr id="1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2587816" cy="1995767"/>
                    </a:xfrm>
                    <a:prstGeom prst="rect">
                      <a:avLst/>
                    </a:prstGeom>
                  </pic:spPr>
                </pic:pic>
              </a:graphicData>
            </a:graphic>
          </wp:inline>
        </w:drawing>
      </w:r>
    </w:p>
    <w:p w:rsidR="001132AE">
      <w:pPr>
        <w:spacing w:after="0"/>
        <w:ind w:left="150"/>
      </w:pPr>
      <w:r>
        <w:rPr>
          <w:color w:val="000000"/>
        </w:rPr>
        <w:t>A. </w:t>
      </w:r>
      <w:r>
        <w:rPr>
          <w:color w:val="000000"/>
        </w:rPr>
        <w:t>血管</w:t>
      </w:r>
      <w:r>
        <w:rPr>
          <w:color w:val="000000"/>
        </w:rPr>
        <w:t>①</w:t>
      </w:r>
      <w:r>
        <w:rPr>
          <w:color w:val="000000"/>
        </w:rPr>
        <w:t>、</w:t>
      </w:r>
      <w:r>
        <w:rPr>
          <w:color w:val="000000"/>
        </w:rPr>
        <w:t>④</w:t>
      </w:r>
      <w:r>
        <w:rPr>
          <w:color w:val="000000"/>
        </w:rPr>
        <w:t>是动脉</w:t>
      </w:r>
      <w:r>
        <w:rPr>
          <w:color w:val="000000"/>
        </w:rPr>
        <w:t>                                              </w:t>
      </w:r>
      <w:r>
        <w:rPr>
          <w:noProof/>
          <w:lang w:eastAsia="zh-CN"/>
        </w:rPr>
        <w:drawing>
          <wp:inline distT="0" distB="0" distL="0" distR="0">
            <wp:extent cx="28651" cy="38202"/>
            <wp:effectExtent l="0" t="0" r="0" b="0"/>
            <wp:docPr id="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cstate="print"/>
                    <a:stretch>
                      <a:fillRect/>
                    </a:stretch>
                  </pic:blipFill>
                  <pic:spPr>
                    <a:xfrm>
                      <a:off x="0" y="0"/>
                      <a:ext cx="28651" cy="38202"/>
                    </a:xfrm>
                    <a:prstGeom prst="rect">
                      <a:avLst/>
                    </a:prstGeom>
                  </pic:spPr>
                </pic:pic>
              </a:graphicData>
            </a:graphic>
          </wp:inline>
        </w:drawing>
      </w:r>
      <w:r>
        <w:rPr>
          <w:color w:val="000000"/>
        </w:rPr>
        <w:t>B. </w:t>
      </w:r>
      <w:r>
        <w:rPr>
          <w:color w:val="000000"/>
        </w:rPr>
        <w:t>血管</w:t>
      </w:r>
      <w:r>
        <w:rPr>
          <w:color w:val="000000"/>
        </w:rPr>
        <w:t>②</w:t>
      </w:r>
      <w:r>
        <w:rPr>
          <w:color w:val="000000"/>
        </w:rPr>
        <w:t>、</w:t>
      </w:r>
      <w:r>
        <w:rPr>
          <w:color w:val="000000"/>
        </w:rPr>
        <w:t>③</w:t>
      </w:r>
      <w:r>
        <w:rPr>
          <w:color w:val="000000"/>
        </w:rPr>
        <w:t>是静脉</w:t>
      </w:r>
      <w:r>
        <w:br/>
      </w:r>
      <w:r>
        <w:rPr>
          <w:color w:val="000000"/>
        </w:rPr>
        <w:t>C. </w:t>
      </w:r>
      <w:r>
        <w:rPr>
          <w:color w:val="000000"/>
        </w:rPr>
        <w:t>血管</w:t>
      </w:r>
      <w:r>
        <w:rPr>
          <w:color w:val="000000"/>
        </w:rPr>
        <w:t>①</w:t>
      </w:r>
      <w:r>
        <w:rPr>
          <w:color w:val="000000"/>
        </w:rPr>
        <w:t>中血液的含氧量比血管</w:t>
      </w:r>
      <w:r>
        <w:rPr>
          <w:color w:val="000000"/>
        </w:rPr>
        <w:t>③</w:t>
      </w:r>
      <w:r>
        <w:rPr>
          <w:color w:val="000000"/>
        </w:rPr>
        <w:t>低</w:t>
      </w:r>
      <w:r>
        <w:rPr>
          <w:color w:val="000000"/>
        </w:rPr>
        <w:t>                      </w:t>
      </w:r>
      <w:r>
        <w:rPr>
          <w:noProof/>
          <w:lang w:eastAsia="zh-CN"/>
        </w:rPr>
        <w:drawing>
          <wp:inline distT="0" distB="0" distL="0" distR="0">
            <wp:extent cx="9550" cy="38202"/>
            <wp:effectExtent l="0" t="0" r="0" b="0"/>
            <wp:docPr id="1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a:stretch>
                      <a:fillRect/>
                    </a:stretch>
                  </pic:blipFill>
                  <pic:spPr>
                    <a:xfrm>
                      <a:off x="0" y="0"/>
                      <a:ext cx="9550" cy="38202"/>
                    </a:xfrm>
                    <a:prstGeom prst="rect">
                      <a:avLst/>
                    </a:prstGeom>
                  </pic:spPr>
                </pic:pic>
              </a:graphicData>
            </a:graphic>
          </wp:inline>
        </w:drawing>
      </w:r>
      <w:r>
        <w:rPr>
          <w:color w:val="000000"/>
        </w:rPr>
        <w:t>D. </w:t>
      </w:r>
      <w:r>
        <w:rPr>
          <w:color w:val="000000"/>
        </w:rPr>
        <w:t>血管</w:t>
      </w:r>
      <w:r>
        <w:rPr>
          <w:color w:val="000000"/>
        </w:rPr>
        <w:t>④</w:t>
      </w:r>
      <w:r>
        <w:rPr>
          <w:color w:val="000000"/>
        </w:rPr>
        <w:t>中血液的含氧量比血管</w:t>
      </w:r>
      <w:r>
        <w:rPr>
          <w:color w:val="000000"/>
        </w:rPr>
        <w:t>②</w:t>
      </w:r>
      <w:r>
        <w:rPr>
          <w:color w:val="000000"/>
        </w:rPr>
        <w:t>高</w:t>
      </w:r>
    </w:p>
    <w:p w:rsidR="001132AE">
      <w:pPr>
        <w:spacing w:after="0"/>
      </w:pPr>
      <w:r>
        <w:rPr>
          <w:color w:val="000000"/>
        </w:rPr>
        <w:t>8.</w:t>
      </w:r>
      <w:r>
        <w:rPr>
          <w:color w:val="000000"/>
        </w:rPr>
        <w:t>医护人员给危重病人输氧，下列相关叙述正确的是（</w:t>
      </w:r>
      <w:r>
        <w:rPr>
          <w:color w:val="000000"/>
        </w:rPr>
        <w:t xml:space="preserve">    </w:t>
      </w:r>
      <w:r>
        <w:rPr>
          <w:color w:val="000000"/>
        </w:rPr>
        <w:t>）</w:t>
      </w:r>
      <w:r>
        <w:rPr>
          <w:color w:val="000000"/>
        </w:rPr>
        <w:t xml:space="preserve">            </w:t>
      </w:r>
    </w:p>
    <w:p w:rsidR="001132AE">
      <w:pPr>
        <w:spacing w:after="0"/>
        <w:ind w:left="150"/>
      </w:pPr>
      <w:r>
        <w:rPr>
          <w:color w:val="000000"/>
        </w:rPr>
        <w:t>A. </w:t>
      </w:r>
      <w:r>
        <w:rPr>
          <w:color w:val="000000"/>
        </w:rPr>
        <w:t>输</w:t>
      </w:r>
      <w:r>
        <w:rPr>
          <w:color w:val="000000"/>
        </w:rPr>
        <w:t>的是纯氧</w:t>
      </w:r>
      <w:r>
        <w:rPr>
          <w:color w:val="000000"/>
        </w:rPr>
        <w:t>            </w:t>
      </w:r>
      <w:r>
        <w:rPr>
          <w:noProof/>
          <w:lang w:eastAsia="zh-CN"/>
        </w:rPr>
        <w:drawing>
          <wp:inline distT="0" distB="0" distL="0" distR="0">
            <wp:extent cx="19101" cy="38202"/>
            <wp:effectExtent l="0" t="0" r="0" b="0"/>
            <wp:docPr id="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19101" cy="38202"/>
                    </a:xfrm>
                    <a:prstGeom prst="rect">
                      <a:avLst/>
                    </a:prstGeom>
                  </pic:spPr>
                </pic:pic>
              </a:graphicData>
            </a:graphic>
          </wp:inline>
        </w:drawing>
      </w:r>
      <w:r>
        <w:rPr>
          <w:color w:val="000000"/>
        </w:rPr>
        <w:t>B. </w:t>
      </w:r>
      <w:r>
        <w:rPr>
          <w:color w:val="000000"/>
        </w:rPr>
        <w:t>含有一定的二氧化碳</w:t>
      </w:r>
      <w:r>
        <w:rPr>
          <w:color w:val="000000"/>
        </w:rPr>
        <w:t>            </w:t>
      </w:r>
      <w:r>
        <w:rPr>
          <w:noProof/>
          <w:lang w:eastAsia="zh-CN"/>
        </w:rPr>
        <w:drawing>
          <wp:inline distT="0" distB="0" distL="0" distR="0">
            <wp:extent cx="19101" cy="38202"/>
            <wp:effectExtent l="0" t="0" r="0" b="0"/>
            <wp:docPr id="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19101" cy="38202"/>
                    </a:xfrm>
                    <a:prstGeom prst="rect">
                      <a:avLst/>
                    </a:prstGeom>
                  </pic:spPr>
                </pic:pic>
              </a:graphicData>
            </a:graphic>
          </wp:inline>
        </w:drawing>
      </w:r>
      <w:r>
        <w:rPr>
          <w:color w:val="000000"/>
        </w:rPr>
        <w:t>C. </w:t>
      </w:r>
      <w:r>
        <w:rPr>
          <w:color w:val="000000"/>
        </w:rPr>
        <w:t>含有</w:t>
      </w:r>
      <w:r>
        <w:rPr>
          <w:color w:val="000000"/>
        </w:rPr>
        <w:t>78%</w:t>
      </w:r>
      <w:r>
        <w:rPr>
          <w:color w:val="000000"/>
        </w:rPr>
        <w:t>的氮气</w:t>
      </w:r>
      <w:r>
        <w:rPr>
          <w:color w:val="000000"/>
        </w:rPr>
        <w:t>            </w:t>
      </w:r>
      <w:r>
        <w:rPr>
          <w:noProof/>
          <w:lang w:eastAsia="zh-CN"/>
        </w:rPr>
        <w:drawing>
          <wp:inline distT="0" distB="0" distL="0" distR="0">
            <wp:extent cx="19101" cy="38202"/>
            <wp:effectExtent l="0" t="0" r="0" b="0"/>
            <wp:docPr id="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19101" cy="38202"/>
                    </a:xfrm>
                    <a:prstGeom prst="rect">
                      <a:avLst/>
                    </a:prstGeom>
                  </pic:spPr>
                </pic:pic>
              </a:graphicData>
            </a:graphic>
          </wp:inline>
        </w:drawing>
      </w:r>
      <w:r>
        <w:rPr>
          <w:color w:val="000000"/>
        </w:rPr>
        <w:t>D. </w:t>
      </w:r>
      <w:r>
        <w:rPr>
          <w:color w:val="000000"/>
        </w:rPr>
        <w:t>有一定的一氧化碳</w:t>
      </w:r>
    </w:p>
    <w:p w:rsidR="00270633">
      <w:pPr>
        <w:spacing w:after="0"/>
      </w:pPr>
      <w:r>
        <w:rPr>
          <w:color w:val="000000"/>
        </w:rPr>
        <w:t>9.</w:t>
      </w:r>
      <w:r>
        <w:rPr>
          <w:color w:val="000000"/>
        </w:rPr>
        <w:t>下列哪一项不是拨打</w:t>
      </w:r>
      <w:r>
        <w:rPr>
          <w:color w:val="000000"/>
        </w:rPr>
        <w:t>“120”</w:t>
      </w:r>
      <w:r>
        <w:rPr>
          <w:color w:val="000000"/>
        </w:rPr>
        <w:t>急救电话时的注意事项？</w:t>
      </w:r>
    </w:p>
    <w:p w:rsidR="001132AE">
      <w:pPr>
        <w:spacing w:after="0"/>
        <w:ind w:left="150"/>
      </w:pPr>
      <w:r>
        <w:rPr>
          <w:color w:val="000000"/>
        </w:rPr>
        <w:t>A. </w:t>
      </w:r>
      <w:r>
        <w:rPr>
          <w:color w:val="000000"/>
        </w:rPr>
        <w:t>拨打急救电话不需要加区号</w:t>
      </w:r>
      <w:r>
        <w:rPr>
          <w:color w:val="000000"/>
        </w:rPr>
        <w:t>                                </w:t>
      </w:r>
      <w:r>
        <w:rPr>
          <w:noProof/>
          <w:lang w:eastAsia="zh-CN"/>
        </w:rPr>
        <w:drawing>
          <wp:inline distT="0" distB="0" distL="0" distR="0">
            <wp:extent cx="28651" cy="38202"/>
            <wp:effectExtent l="0" t="0" r="0" b="0"/>
            <wp:docPr id="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cstate="print"/>
                    <a:stretch>
                      <a:fillRect/>
                    </a:stretch>
                  </pic:blipFill>
                  <pic:spPr>
                    <a:xfrm>
                      <a:off x="0" y="0"/>
                      <a:ext cx="28651" cy="38202"/>
                    </a:xfrm>
                    <a:prstGeom prst="rect">
                      <a:avLst/>
                    </a:prstGeom>
                  </pic:spPr>
                </pic:pic>
              </a:graphicData>
            </a:graphic>
          </wp:inline>
        </w:drawing>
      </w:r>
      <w:r>
        <w:rPr>
          <w:color w:val="000000"/>
        </w:rPr>
        <w:t>B. </w:t>
      </w:r>
      <w:r>
        <w:rPr>
          <w:color w:val="000000"/>
        </w:rPr>
        <w:t>要派人在主要路口等候急救车</w:t>
      </w:r>
      <w:r>
        <w:br/>
      </w:r>
      <w:r>
        <w:rPr>
          <w:color w:val="000000"/>
        </w:rPr>
        <w:t>C. </w:t>
      </w:r>
      <w:r>
        <w:rPr>
          <w:color w:val="000000"/>
        </w:rPr>
        <w:t>呼救时必须报清地址及附近的标志性建筑</w:t>
      </w:r>
      <w:r>
        <w:rPr>
          <w:color w:val="000000"/>
        </w:rPr>
        <w:t>           </w:t>
      </w:r>
      <w:r>
        <w:rPr>
          <w:noProof/>
          <w:lang w:eastAsia="zh-CN"/>
        </w:rPr>
        <w:drawing>
          <wp:inline distT="0" distB="0" distL="0" distR="0">
            <wp:extent cx="28651" cy="38202"/>
            <wp:effectExtent l="0" t="0" r="0" b="0"/>
            <wp:docPr id="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cstate="print"/>
                    <a:stretch>
                      <a:fillRect/>
                    </a:stretch>
                  </pic:blipFill>
                  <pic:spPr>
                    <a:xfrm>
                      <a:off x="0" y="0"/>
                      <a:ext cx="28651" cy="38202"/>
                    </a:xfrm>
                    <a:prstGeom prst="rect">
                      <a:avLst/>
                    </a:prstGeom>
                  </pic:spPr>
                </pic:pic>
              </a:graphicData>
            </a:graphic>
          </wp:inline>
        </w:drawing>
      </w:r>
      <w:r>
        <w:rPr>
          <w:color w:val="000000"/>
        </w:rPr>
        <w:t>D. </w:t>
      </w:r>
      <w:r>
        <w:rPr>
          <w:color w:val="000000"/>
        </w:rPr>
        <w:t>丢下病人，急寻病人家属</w:t>
      </w:r>
    </w:p>
    <w:p w:rsidR="001132AE">
      <w:pPr>
        <w:spacing w:after="0"/>
      </w:pPr>
      <w:r>
        <w:rPr>
          <w:color w:val="000000"/>
        </w:rPr>
        <w:t>10.</w:t>
      </w:r>
      <w:r>
        <w:rPr>
          <w:color w:val="000000"/>
        </w:rPr>
        <w:t>发生危险时，下列处理方法错误的是（　　）</w:t>
      </w:r>
      <w:r>
        <w:rPr>
          <w:color w:val="000000"/>
        </w:rPr>
        <w:t xml:space="preserve">            </w:t>
      </w:r>
    </w:p>
    <w:p w:rsidR="001132AE">
      <w:pPr>
        <w:spacing w:after="0"/>
        <w:ind w:left="150"/>
      </w:pPr>
      <w:r>
        <w:rPr>
          <w:color w:val="000000"/>
        </w:rPr>
        <w:t>A. </w:t>
      </w:r>
      <w:r>
        <w:rPr>
          <w:color w:val="000000"/>
        </w:rPr>
        <w:t>发现煤气中毒病人，立即打开窗，将人移到通风处，拨打</w:t>
      </w:r>
      <w:r>
        <w:rPr>
          <w:color w:val="000000"/>
        </w:rPr>
        <w:t>120</w:t>
      </w:r>
      <w:r>
        <w:rPr>
          <w:color w:val="000000"/>
        </w:rPr>
        <w:t>后进行人工呼吸</w:t>
      </w:r>
      <w:r>
        <w:rPr>
          <w:color w:val="000000"/>
        </w:rPr>
        <w:t>          </w:t>
      </w:r>
      <w:r>
        <w:rPr>
          <w:noProof/>
          <w:lang w:eastAsia="zh-CN"/>
        </w:rPr>
        <w:drawing>
          <wp:inline distT="0" distB="0" distL="0" distR="0">
            <wp:extent cx="9550" cy="38202"/>
            <wp:effectExtent l="0" t="0" r="0" b="0"/>
            <wp:docPr id="1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a:stretch>
                      <a:fillRect/>
                    </a:stretch>
                  </pic:blipFill>
                  <pic:spPr>
                    <a:xfrm>
                      <a:off x="0" y="0"/>
                      <a:ext cx="9550" cy="38202"/>
                    </a:xfrm>
                    <a:prstGeom prst="rect">
                      <a:avLst/>
                    </a:prstGeom>
                  </pic:spPr>
                </pic:pic>
              </a:graphicData>
            </a:graphic>
          </wp:inline>
        </w:drawing>
      </w:r>
      <w:r>
        <w:rPr>
          <w:color w:val="000000"/>
        </w:rPr>
        <w:t>B. </w:t>
      </w:r>
      <w:r>
        <w:rPr>
          <w:color w:val="000000"/>
        </w:rPr>
        <w:t>进行心肺复苏的顺序是</w:t>
      </w:r>
      <w:r>
        <w:rPr>
          <w:color w:val="000000"/>
        </w:rPr>
        <w:t>C</w:t>
      </w:r>
      <w:r>
        <w:rPr>
          <w:color w:val="000000"/>
        </w:rPr>
        <w:t>﹣</w:t>
      </w:r>
      <w:r>
        <w:rPr>
          <w:color w:val="000000"/>
        </w:rPr>
        <w:t>A</w:t>
      </w:r>
      <w:r>
        <w:rPr>
          <w:color w:val="000000"/>
        </w:rPr>
        <w:t>﹣</w:t>
      </w:r>
      <w:r>
        <w:rPr>
          <w:color w:val="000000"/>
        </w:rPr>
        <w:t xml:space="preserve">B </w:t>
      </w:r>
      <w:r>
        <w:rPr>
          <w:color w:val="000000"/>
        </w:rPr>
        <w:t>（</w:t>
      </w:r>
      <w:r>
        <w:rPr>
          <w:color w:val="000000"/>
        </w:rPr>
        <w:t>A</w:t>
      </w:r>
      <w:r>
        <w:rPr>
          <w:color w:val="000000"/>
        </w:rPr>
        <w:t>开放气道；</w:t>
      </w:r>
      <w:r>
        <w:rPr>
          <w:color w:val="000000"/>
        </w:rPr>
        <w:t>B</w:t>
      </w:r>
      <w:r>
        <w:rPr>
          <w:color w:val="000000"/>
        </w:rPr>
        <w:t>人工呼吸；</w:t>
      </w:r>
      <w:r>
        <w:rPr>
          <w:color w:val="000000"/>
        </w:rPr>
        <w:t>C</w:t>
      </w:r>
      <w:r>
        <w:rPr>
          <w:color w:val="000000"/>
        </w:rPr>
        <w:t>胸外心脏按压）</w:t>
      </w:r>
      <w:r>
        <w:br/>
      </w:r>
      <w:r>
        <w:rPr>
          <w:color w:val="000000"/>
        </w:rPr>
        <w:t>C. </w:t>
      </w:r>
      <w:r>
        <w:rPr>
          <w:color w:val="000000"/>
        </w:rPr>
        <w:t>进行心肺复苏时，按压心脏和吹气的比例是</w:t>
      </w:r>
      <w:r>
        <w:rPr>
          <w:color w:val="000000"/>
        </w:rPr>
        <w:t>30</w:t>
      </w:r>
      <w:r>
        <w:rPr>
          <w:color w:val="000000"/>
        </w:rPr>
        <w:t>：</w:t>
      </w:r>
      <w:r>
        <w:rPr>
          <w:color w:val="000000"/>
        </w:rPr>
        <w:t>2          </w:t>
      </w:r>
      <w:r>
        <w:rPr>
          <w:noProof/>
          <w:lang w:eastAsia="zh-CN"/>
        </w:rPr>
        <w:drawing>
          <wp:inline distT="0" distB="0" distL="0" distR="0">
            <wp:extent cx="9550" cy="38202"/>
            <wp:effectExtent l="0" t="0" r="0" b="0"/>
            <wp:docPr id="1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a:stretch>
                      <a:fillRect/>
                    </a:stretch>
                  </pic:blipFill>
                  <pic:spPr>
                    <a:xfrm>
                      <a:off x="0" y="0"/>
                      <a:ext cx="9550" cy="38202"/>
                    </a:xfrm>
                    <a:prstGeom prst="rect">
                      <a:avLst/>
                    </a:prstGeom>
                  </pic:spPr>
                </pic:pic>
              </a:graphicData>
            </a:graphic>
          </wp:inline>
        </w:drawing>
      </w:r>
      <w:r>
        <w:rPr>
          <w:color w:val="000000"/>
        </w:rPr>
        <w:t>D. </w:t>
      </w:r>
      <w:r>
        <w:rPr>
          <w:color w:val="000000"/>
        </w:rPr>
        <w:t>动脉出血应用手指压迫伤口远心端</w:t>
      </w:r>
    </w:p>
    <w:p w:rsidR="001132AE">
      <w:pPr>
        <w:spacing w:after="0"/>
      </w:pPr>
      <w:r>
        <w:rPr>
          <w:color w:val="000000"/>
        </w:rPr>
        <w:t>11.</w:t>
      </w:r>
      <w:r>
        <w:rPr>
          <w:color w:val="000000"/>
        </w:rPr>
        <w:t>某人因车祸导致小腿受伤，大量出血，血色暗红，血流较缓。若需要你在车祸现场施以急救，请判断受伤的血管和急救时加压止血的位置分别是（　　）</w:t>
      </w:r>
      <w:r>
        <w:rPr>
          <w:color w:val="000000"/>
        </w:rPr>
        <w:t xml:space="preserve">            </w:t>
      </w:r>
    </w:p>
    <w:p w:rsidR="001132AE">
      <w:pPr>
        <w:spacing w:after="0"/>
        <w:ind w:left="150"/>
      </w:pPr>
      <w:r>
        <w:rPr>
          <w:color w:val="000000"/>
        </w:rPr>
        <w:t>A. </w:t>
      </w:r>
      <w:r>
        <w:rPr>
          <w:color w:val="000000"/>
        </w:rPr>
        <w:t>静脉伤口近心端</w:t>
      </w:r>
      <w:r>
        <w:rPr>
          <w:color w:val="000000"/>
        </w:rPr>
        <w:t>             </w:t>
      </w:r>
      <w:r>
        <w:rPr>
          <w:noProof/>
          <w:lang w:eastAsia="zh-CN"/>
        </w:rPr>
        <w:drawing>
          <wp:inline distT="0" distB="0" distL="0" distR="0">
            <wp:extent cx="28651" cy="38202"/>
            <wp:effectExtent l="0" t="0" r="0" b="0"/>
            <wp:docPr id="2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cstate="print"/>
                    <a:stretch>
                      <a:fillRect/>
                    </a:stretch>
                  </pic:blipFill>
                  <pic:spPr>
                    <a:xfrm>
                      <a:off x="0" y="0"/>
                      <a:ext cx="28651" cy="38202"/>
                    </a:xfrm>
                    <a:prstGeom prst="rect">
                      <a:avLst/>
                    </a:prstGeom>
                  </pic:spPr>
                </pic:pic>
              </a:graphicData>
            </a:graphic>
          </wp:inline>
        </w:drawing>
      </w:r>
      <w:r>
        <w:rPr>
          <w:color w:val="000000"/>
        </w:rPr>
        <w:t>B. </w:t>
      </w:r>
      <w:r>
        <w:rPr>
          <w:color w:val="000000"/>
        </w:rPr>
        <w:t>静脉伤口远心端</w:t>
      </w:r>
      <w:r>
        <w:rPr>
          <w:color w:val="000000"/>
        </w:rPr>
        <w:t>             </w:t>
      </w:r>
      <w:r>
        <w:rPr>
          <w:noProof/>
          <w:lang w:eastAsia="zh-CN"/>
        </w:rPr>
        <w:drawing>
          <wp:inline distT="0" distB="0" distL="0" distR="0">
            <wp:extent cx="28651" cy="38202"/>
            <wp:effectExtent l="0" t="0" r="0" b="0"/>
            <wp:docPr id="2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cstate="print"/>
                    <a:stretch>
                      <a:fillRect/>
                    </a:stretch>
                  </pic:blipFill>
                  <pic:spPr>
                    <a:xfrm>
                      <a:off x="0" y="0"/>
                      <a:ext cx="28651" cy="38202"/>
                    </a:xfrm>
                    <a:prstGeom prst="rect">
                      <a:avLst/>
                    </a:prstGeom>
                  </pic:spPr>
                </pic:pic>
              </a:graphicData>
            </a:graphic>
          </wp:inline>
        </w:drawing>
      </w:r>
      <w:r>
        <w:rPr>
          <w:color w:val="000000"/>
        </w:rPr>
        <w:t>C. </w:t>
      </w:r>
      <w:r>
        <w:rPr>
          <w:color w:val="000000"/>
        </w:rPr>
        <w:t>动脉伤口近心端</w:t>
      </w:r>
      <w:r>
        <w:rPr>
          <w:color w:val="000000"/>
        </w:rPr>
        <w:t>             </w:t>
      </w:r>
      <w:r>
        <w:rPr>
          <w:noProof/>
          <w:lang w:eastAsia="zh-CN"/>
        </w:rPr>
        <w:drawing>
          <wp:inline distT="0" distB="0" distL="0" distR="0">
            <wp:extent cx="28651" cy="38202"/>
            <wp:effectExtent l="0" t="0" r="0" b="0"/>
            <wp:docPr id="2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cstate="print"/>
                    <a:stretch>
                      <a:fillRect/>
                    </a:stretch>
                  </pic:blipFill>
                  <pic:spPr>
                    <a:xfrm>
                      <a:off x="0" y="0"/>
                      <a:ext cx="28651" cy="38202"/>
                    </a:xfrm>
                    <a:prstGeom prst="rect">
                      <a:avLst/>
                    </a:prstGeom>
                  </pic:spPr>
                </pic:pic>
              </a:graphicData>
            </a:graphic>
          </wp:inline>
        </w:drawing>
      </w:r>
      <w:r>
        <w:rPr>
          <w:color w:val="000000"/>
        </w:rPr>
        <w:t>D. </w:t>
      </w:r>
      <w:r>
        <w:rPr>
          <w:color w:val="000000"/>
        </w:rPr>
        <w:t>动脉伤口远心端</w:t>
      </w:r>
    </w:p>
    <w:p w:rsidR="001132AE">
      <w:pPr>
        <w:spacing w:after="0"/>
      </w:pPr>
      <w:r>
        <w:rPr>
          <w:color w:val="000000"/>
        </w:rPr>
        <w:t>12..</w:t>
      </w:r>
      <w:r>
        <w:rPr>
          <w:color w:val="000000"/>
        </w:rPr>
        <w:t>当某人因意外事故而突然停止心跳和呼吸时，此时应采取的措施是（）</w:t>
      </w:r>
      <w:r>
        <w:rPr>
          <w:color w:val="000000"/>
        </w:rPr>
        <w:t xml:space="preserve">  </w:t>
      </w:r>
    </w:p>
    <w:p w:rsidR="001132AE">
      <w:pPr>
        <w:spacing w:after="0"/>
      </w:pPr>
      <w:r>
        <w:rPr>
          <w:color w:val="000000"/>
        </w:rPr>
        <w:t xml:space="preserve">①  </w:t>
      </w:r>
      <w:r>
        <w:rPr>
          <w:color w:val="000000"/>
        </w:rPr>
        <w:t>立即拨打</w:t>
      </w:r>
      <w:r>
        <w:rPr>
          <w:color w:val="000000"/>
        </w:rPr>
        <w:t>“120”</w:t>
      </w:r>
    </w:p>
    <w:p w:rsidR="001132AE">
      <w:pPr>
        <w:spacing w:after="0"/>
      </w:pPr>
      <w:r>
        <w:rPr>
          <w:color w:val="000000"/>
        </w:rPr>
        <w:t>②</w:t>
      </w:r>
      <w:r>
        <w:rPr>
          <w:color w:val="000000"/>
        </w:rPr>
        <w:t>立即送往医院</w:t>
      </w:r>
    </w:p>
    <w:p w:rsidR="001132AE">
      <w:pPr>
        <w:spacing w:after="0"/>
      </w:pPr>
      <w:r>
        <w:rPr>
          <w:color w:val="000000"/>
        </w:rPr>
        <w:t>③</w:t>
      </w:r>
      <w:r>
        <w:rPr>
          <w:color w:val="000000"/>
        </w:rPr>
        <w:t>用口对口法进行人工呼吸</w:t>
      </w:r>
    </w:p>
    <w:p w:rsidR="00270633">
      <w:pPr>
        <w:spacing w:after="0"/>
      </w:pPr>
      <w:r>
        <w:rPr>
          <w:color w:val="000000"/>
        </w:rPr>
        <w:t>④</w:t>
      </w:r>
      <w:r>
        <w:rPr>
          <w:color w:val="000000"/>
        </w:rPr>
        <w:t>胸外心脏挤压</w:t>
      </w:r>
      <w:r>
        <w:rPr>
          <w:color w:val="000000"/>
        </w:rPr>
        <w:t>．</w:t>
      </w:r>
    </w:p>
    <w:p w:rsidR="001132AE">
      <w:pPr>
        <w:spacing w:after="0"/>
        <w:ind w:left="150"/>
      </w:pPr>
      <w:r>
        <w:rPr>
          <w:color w:val="000000"/>
        </w:rPr>
        <w:t>A. ①②③                                </w:t>
      </w:r>
      <w:r>
        <w:rPr>
          <w:noProof/>
          <w:lang w:eastAsia="zh-CN"/>
        </w:rPr>
        <w:drawing>
          <wp:inline distT="0" distB="0" distL="0" distR="0">
            <wp:extent cx="19101" cy="38202"/>
            <wp:effectExtent l="0" t="0" r="0" b="0"/>
            <wp:docPr id="2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19101" cy="38202"/>
                    </a:xfrm>
                    <a:prstGeom prst="rect">
                      <a:avLst/>
                    </a:prstGeom>
                  </pic:spPr>
                </pic:pic>
              </a:graphicData>
            </a:graphic>
          </wp:inline>
        </w:drawing>
      </w:r>
      <w:r>
        <w:rPr>
          <w:color w:val="000000"/>
        </w:rPr>
        <w:t>B. ②③④                                </w:t>
      </w:r>
      <w:r>
        <w:rPr>
          <w:noProof/>
          <w:lang w:eastAsia="zh-CN"/>
        </w:rPr>
        <w:drawing>
          <wp:inline distT="0" distB="0" distL="0" distR="0">
            <wp:extent cx="19101" cy="38202"/>
            <wp:effectExtent l="0" t="0" r="0" b="0"/>
            <wp:docPr id="2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19101" cy="38202"/>
                    </a:xfrm>
                    <a:prstGeom prst="rect">
                      <a:avLst/>
                    </a:prstGeom>
                  </pic:spPr>
                </pic:pic>
              </a:graphicData>
            </a:graphic>
          </wp:inline>
        </w:drawing>
      </w:r>
      <w:r>
        <w:rPr>
          <w:color w:val="000000"/>
        </w:rPr>
        <w:t>C. ①②④                                </w:t>
      </w:r>
      <w:r>
        <w:rPr>
          <w:noProof/>
          <w:lang w:eastAsia="zh-CN"/>
        </w:rPr>
        <w:drawing>
          <wp:inline distT="0" distB="0" distL="0" distR="0">
            <wp:extent cx="19101" cy="38202"/>
            <wp:effectExtent l="0" t="0" r="0" b="0"/>
            <wp:docPr id="2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19101" cy="38202"/>
                    </a:xfrm>
                    <a:prstGeom prst="rect">
                      <a:avLst/>
                    </a:prstGeom>
                  </pic:spPr>
                </pic:pic>
              </a:graphicData>
            </a:graphic>
          </wp:inline>
        </w:drawing>
      </w:r>
      <w:r>
        <w:rPr>
          <w:color w:val="000000"/>
        </w:rPr>
        <w:t>D</w:t>
      </w:r>
      <w:r>
        <w:rPr>
          <w:color w:val="000000"/>
        </w:rPr>
        <w:t>. ①③④</w:t>
      </w:r>
    </w:p>
    <w:p w:rsidR="00270633">
      <w:pPr>
        <w:spacing w:after="0"/>
      </w:pPr>
      <w:r>
        <w:rPr>
          <w:color w:val="000000"/>
        </w:rPr>
        <w:t>13.</w:t>
      </w:r>
      <w:r>
        <w:rPr>
          <w:color w:val="000000"/>
        </w:rPr>
        <w:t>对溺水病人进行人工呼吸前，首先用手指勾出口鼻内的异物和污物，目的是（</w:t>
      </w:r>
      <w:r>
        <w:rPr>
          <w:color w:val="000000"/>
        </w:rPr>
        <w:t xml:space="preserve">   </w:t>
      </w:r>
      <w:r>
        <w:rPr>
          <w:color w:val="000000"/>
        </w:rPr>
        <w:t>）</w:t>
      </w:r>
    </w:p>
    <w:p w:rsidR="00270633">
      <w:pPr>
        <w:spacing w:after="0"/>
      </w:pPr>
      <w:r>
        <w:rPr>
          <w:color w:val="000000"/>
        </w:rPr>
        <w:t>A. </w:t>
      </w:r>
      <w:r>
        <w:rPr>
          <w:color w:val="000000"/>
        </w:rPr>
        <w:t>方便胸外心脏按压</w:t>
      </w:r>
      <w:r>
        <w:t xml:space="preserve"> </w:t>
      </w:r>
      <w:r>
        <w:rPr>
          <w:color w:val="000000"/>
        </w:rPr>
        <w:t>     B. </w:t>
      </w:r>
      <w:r>
        <w:rPr>
          <w:color w:val="000000"/>
        </w:rPr>
        <w:t>防止污染救护者</w:t>
      </w:r>
      <w:r>
        <w:t xml:space="preserve"> </w:t>
      </w:r>
      <w:r>
        <w:rPr>
          <w:color w:val="000000"/>
        </w:rPr>
        <w:t>     C. </w:t>
      </w:r>
      <w:r>
        <w:rPr>
          <w:color w:val="000000"/>
        </w:rPr>
        <w:t>确保病人呼吸道畅通</w:t>
      </w:r>
      <w:r>
        <w:t xml:space="preserve"> </w:t>
      </w:r>
      <w:r>
        <w:rPr>
          <w:color w:val="000000"/>
        </w:rPr>
        <w:t>     D. </w:t>
      </w:r>
      <w:r>
        <w:rPr>
          <w:color w:val="000000"/>
        </w:rPr>
        <w:t>防止病人吞吃污物</w:t>
      </w:r>
    </w:p>
    <w:p w:rsidR="001132AE">
      <w:r>
        <w:rPr>
          <w:b/>
          <w:bCs/>
          <w:sz w:val="24"/>
          <w:szCs w:val="24"/>
        </w:rPr>
        <w:t>二、填空题</w:t>
      </w:r>
      <w:r>
        <w:rPr>
          <w:b/>
          <w:bCs/>
          <w:sz w:val="24"/>
          <w:szCs w:val="24"/>
        </w:rPr>
        <w:t xml:space="preserve"> </w:t>
      </w:r>
    </w:p>
    <w:p w:rsidR="00270633">
      <w:pPr>
        <w:spacing w:after="0"/>
      </w:pPr>
      <w:r>
        <w:rPr>
          <w:color w:val="000000"/>
        </w:rPr>
        <w:t>14.</w:t>
      </w:r>
      <w:r>
        <w:rPr>
          <w:color w:val="000000"/>
        </w:rPr>
        <w:t>常用的人工呼吸方法是</w:t>
      </w:r>
      <w:r>
        <w:rPr>
          <w:color w:val="000000"/>
        </w:rPr>
        <w:t>________</w:t>
      </w:r>
      <w:r>
        <w:rPr>
          <w:color w:val="000000"/>
        </w:rPr>
        <w:t>，每分钟吹气的次数为</w:t>
      </w:r>
      <w:r>
        <w:rPr>
          <w:color w:val="000000"/>
        </w:rPr>
        <w:t>________</w:t>
      </w:r>
      <w:r>
        <w:rPr>
          <w:color w:val="000000"/>
        </w:rPr>
        <w:t>次．</w:t>
      </w:r>
    </w:p>
    <w:p w:rsidR="001132AE">
      <w:pPr>
        <w:spacing w:after="0"/>
        <w:rPr>
          <w:rFonts w:hint="eastAsia"/>
          <w:lang w:eastAsia="zh-CN"/>
        </w:rPr>
      </w:pPr>
      <w:r>
        <w:rPr>
          <w:color w:val="000000"/>
        </w:rPr>
        <w:t>15.</w:t>
      </w:r>
      <w:r>
        <w:rPr>
          <w:color w:val="000000"/>
        </w:rPr>
        <w:t>小王腿部受伤，检查时看到，其出血较红，量少，渗出缓慢，可判定为</w:t>
      </w:r>
      <w:r>
        <w:rPr>
          <w:color w:val="000000"/>
        </w:rPr>
        <w:t>________</w:t>
      </w:r>
      <w:r>
        <w:rPr>
          <w:color w:val="000000"/>
        </w:rPr>
        <w:t>出血。而小李摔倒后，发现伤口血流呈喷射状，颜色鲜红，可判定为</w:t>
      </w:r>
      <w:r>
        <w:rPr>
          <w:color w:val="000000"/>
        </w:rPr>
        <w:t>________</w:t>
      </w:r>
      <w:r>
        <w:rPr>
          <w:color w:val="000000"/>
        </w:rPr>
        <w:t>出血，应赶快用手指压住</w:t>
      </w:r>
      <w:r>
        <w:rPr>
          <w:color w:val="000000"/>
        </w:rPr>
        <w:t>________</w:t>
      </w:r>
      <w:r>
        <w:rPr>
          <w:color w:val="000000"/>
        </w:rPr>
        <w:t>止血，并拨打</w:t>
      </w:r>
      <w:r>
        <w:rPr>
          <w:color w:val="000000"/>
        </w:rPr>
        <w:t>________</w:t>
      </w:r>
      <w:r>
        <w:rPr>
          <w:color w:val="000000"/>
        </w:rPr>
        <w:t>电话，且立即送去医院救治。</w:t>
      </w:r>
    </w:p>
    <w:p w:rsidR="00270633">
      <w:pPr>
        <w:spacing w:after="0"/>
      </w:pPr>
      <w:r>
        <w:rPr>
          <w:color w:val="000000"/>
        </w:rPr>
        <w:t>16.</w:t>
      </w:r>
      <w:r>
        <w:rPr>
          <w:color w:val="000000"/>
        </w:rPr>
        <w:t>当遇到某人突然晕倒、溺水或严重受伤等情况时。时间就是生命，一定要尽快拨打</w:t>
      </w:r>
      <w:r>
        <w:rPr>
          <w:color w:val="000000"/>
        </w:rPr>
        <w:t>“120”</w:t>
      </w:r>
      <w:r>
        <w:rPr>
          <w:color w:val="000000"/>
        </w:rPr>
        <w:t>急救电话，寻求紧急救助，以挽救患者的生命。在急救车到达前。应采取一些必要的救治措施。你了解急救常识吗</w:t>
      </w:r>
      <w:r>
        <w:rPr>
          <w:color w:val="000000"/>
        </w:rPr>
        <w:t>?</w:t>
      </w:r>
      <w:r>
        <w:rPr>
          <w:color w:val="000000"/>
        </w:rPr>
        <w:t>请你根据所学知识，正确处理以下紧急情况：</w:t>
      </w:r>
      <w:r>
        <w:br/>
      </w:r>
      <w:r>
        <w:rPr>
          <w:color w:val="000000"/>
        </w:rPr>
        <w:t>(1)</w:t>
      </w:r>
      <w:r>
        <w:rPr>
          <w:color w:val="000000"/>
        </w:rPr>
        <w:t>在某次夏令</w:t>
      </w:r>
      <w:r>
        <w:rPr>
          <w:color w:val="000000"/>
        </w:rPr>
        <w:t>营活动中。小明溺水，呼吸、心跳都停止，在急救车到来之前，可以用</w:t>
      </w:r>
      <w:r>
        <w:rPr>
          <w:color w:val="000000"/>
        </w:rPr>
        <w:t>________ </w:t>
      </w:r>
      <w:r>
        <w:rPr>
          <w:color w:val="000000"/>
        </w:rPr>
        <w:t>的方法进行急救，同时做人工胸外心脏挤压。</w:t>
      </w:r>
      <w:r>
        <w:br/>
      </w:r>
      <w:r>
        <w:rPr>
          <w:color w:val="000000"/>
        </w:rPr>
        <w:t>(2)</w:t>
      </w:r>
      <w:r>
        <w:rPr>
          <w:color w:val="000000"/>
        </w:rPr>
        <w:t>小磊爬山时，不慎摔倒导致下肢受伤，血液呈暗红色，连续不断地从伤口流出，在急救车到来之前，应采取的紧急止血措施是：</w:t>
      </w:r>
      <w:r>
        <w:rPr>
          <w:color w:val="000000"/>
          <w:u w:val="single"/>
        </w:rPr>
        <w:t>________</w:t>
      </w:r>
      <w:r>
        <w:rPr>
          <w:color w:val="000000"/>
        </w:rPr>
        <w:t>。</w:t>
      </w:r>
    </w:p>
    <w:p w:rsidR="001132AE">
      <w:r>
        <w:rPr>
          <w:b/>
          <w:bCs/>
          <w:sz w:val="24"/>
          <w:szCs w:val="24"/>
        </w:rPr>
        <w:t>三、解答题</w:t>
      </w:r>
      <w:r>
        <w:rPr>
          <w:b/>
          <w:bCs/>
          <w:sz w:val="24"/>
          <w:szCs w:val="24"/>
        </w:rPr>
        <w:t xml:space="preserve"> </w:t>
      </w:r>
    </w:p>
    <w:p w:rsidR="00270633">
      <w:pPr>
        <w:spacing w:after="0"/>
      </w:pPr>
      <w:r>
        <w:rPr>
          <w:color w:val="000000"/>
        </w:rPr>
        <w:t>17.</w:t>
      </w:r>
      <w:r>
        <w:rPr>
          <w:color w:val="000000"/>
        </w:rPr>
        <w:t>近期，深圳发生了特大滑坡事故，平邑发生了石膏矿坍塌事故，灾情发生后，广大人民奋力</w:t>
      </w:r>
      <w:r>
        <w:rPr>
          <w:color w:val="000000"/>
        </w:rPr>
        <w:t xml:space="preserve"> </w:t>
      </w:r>
      <w:r>
        <w:rPr>
          <w:color w:val="000000"/>
        </w:rPr>
        <w:t>救灾，全力支援灾区人民．下图表示受伤者呼吸和心跳突然同时停止时，救援人员对伤者采取的心肺复苏急救方法，分析回答下列问题</w:t>
      </w:r>
      <w:r>
        <w:rPr>
          <w:color w:val="000000"/>
        </w:rPr>
        <w:t>：</w:t>
      </w:r>
    </w:p>
    <w:p w:rsidR="001132AE">
      <w:pPr>
        <w:spacing w:after="0"/>
      </w:pPr>
      <w:r>
        <w:rPr>
          <w:noProof/>
          <w:lang w:eastAsia="zh-CN"/>
        </w:rPr>
        <w:drawing>
          <wp:inline distT="0" distB="0" distL="0" distR="0">
            <wp:extent cx="1623352" cy="1107694"/>
            <wp:effectExtent l="0" t="0" r="0" b="0"/>
            <wp:docPr id="2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1" cstate="print"/>
                    <a:stretch>
                      <a:fillRect/>
                    </a:stretch>
                  </pic:blipFill>
                  <pic:spPr>
                    <a:xfrm>
                      <a:off x="0" y="0"/>
                      <a:ext cx="1623352" cy="1107694"/>
                    </a:xfrm>
                    <a:prstGeom prst="rect">
                      <a:avLst/>
                    </a:prstGeom>
                  </pic:spPr>
                </pic:pic>
              </a:graphicData>
            </a:graphic>
          </wp:inline>
        </w:drawing>
      </w:r>
    </w:p>
    <w:p w:rsidR="00270633">
      <w:pPr>
        <w:spacing w:after="0"/>
      </w:pPr>
      <w:r>
        <w:rPr>
          <w:color w:val="000000"/>
        </w:rPr>
        <w:t>（</w:t>
      </w:r>
      <w:r>
        <w:rPr>
          <w:color w:val="000000"/>
        </w:rPr>
        <w:t>1</w:t>
      </w:r>
      <w:r>
        <w:rPr>
          <w:color w:val="000000"/>
        </w:rPr>
        <w:t>）胸外心脏按压的位置在</w:t>
      </w:r>
      <w:r>
        <w:rPr>
          <w:color w:val="000000"/>
        </w:rPr>
        <w:t>________</w:t>
      </w:r>
      <w:r>
        <w:rPr>
          <w:color w:val="000000"/>
        </w:rPr>
        <w:t>，按压速度每分钟至少</w:t>
      </w:r>
      <w:r>
        <w:rPr>
          <w:color w:val="000000"/>
        </w:rPr>
        <w:t>________</w:t>
      </w:r>
      <w:r>
        <w:rPr>
          <w:color w:val="000000"/>
        </w:rPr>
        <w:t>次，按压深度成人至少</w:t>
      </w:r>
      <w:r>
        <w:rPr>
          <w:color w:val="000000"/>
        </w:rPr>
        <w:t>________</w:t>
      </w:r>
      <w:r>
        <w:rPr>
          <w:color w:val="000000"/>
        </w:rPr>
        <w:t>厘米．</w:t>
      </w:r>
    </w:p>
    <w:p w:rsidR="00270633">
      <w:pPr>
        <w:spacing w:after="0"/>
      </w:pPr>
      <w:r>
        <w:rPr>
          <w:color w:val="000000"/>
        </w:rPr>
        <w:t>（</w:t>
      </w:r>
      <w:r>
        <w:rPr>
          <w:color w:val="000000"/>
        </w:rPr>
        <w:t>2</w:t>
      </w:r>
      <w:r>
        <w:rPr>
          <w:color w:val="000000"/>
        </w:rPr>
        <w:t>）最常用的人工呼吸方法是口对口吹起法．人工呼吸时，首先要确保</w:t>
      </w:r>
      <w:r>
        <w:rPr>
          <w:color w:val="000000"/>
        </w:rPr>
        <w:t>________</w:t>
      </w:r>
      <w:r>
        <w:rPr>
          <w:color w:val="000000"/>
        </w:rPr>
        <w:t>通畅，救护者一只手托起病人的下颌，另一只手捏紧</w:t>
      </w:r>
      <w:r>
        <w:rPr>
          <w:color w:val="000000"/>
        </w:rPr>
        <w:t xml:space="preserve"> </w:t>
      </w:r>
      <w:r>
        <w:rPr>
          <w:color w:val="000000"/>
        </w:rPr>
        <w:t>病人的</w:t>
      </w:r>
      <w:r>
        <w:rPr>
          <w:color w:val="000000"/>
        </w:rPr>
        <w:t>________</w:t>
      </w:r>
      <w:r>
        <w:rPr>
          <w:color w:val="000000"/>
        </w:rPr>
        <w:t>，用口包住病人的口，平缓吹起</w:t>
      </w:r>
      <w:r>
        <w:rPr>
          <w:color w:val="000000"/>
        </w:rPr>
        <w:t xml:space="preserve"> 2 </w:t>
      </w:r>
      <w:r>
        <w:rPr>
          <w:color w:val="000000"/>
        </w:rPr>
        <w:t>次，每次持</w:t>
      </w:r>
      <w:r>
        <w:rPr>
          <w:color w:val="000000"/>
        </w:rPr>
        <w:t xml:space="preserve"> </w:t>
      </w:r>
      <w:r>
        <w:rPr>
          <w:color w:val="000000"/>
        </w:rPr>
        <w:t>续</w:t>
      </w:r>
      <w:r>
        <w:rPr>
          <w:color w:val="000000"/>
        </w:rPr>
        <w:t>________</w:t>
      </w:r>
      <w:r>
        <w:rPr>
          <w:color w:val="000000"/>
        </w:rPr>
        <w:t>秒以上</w:t>
      </w:r>
      <w:r>
        <w:rPr>
          <w:color w:val="000000"/>
        </w:rPr>
        <w:t>．</w:t>
      </w:r>
    </w:p>
    <w:p w:rsidR="00270633">
      <w:pPr>
        <w:spacing w:after="0"/>
      </w:pPr>
      <w:r>
        <w:rPr>
          <w:color w:val="000000"/>
        </w:rPr>
        <w:t>（</w:t>
      </w:r>
      <w:r>
        <w:rPr>
          <w:color w:val="000000"/>
        </w:rPr>
        <w:t>3</w:t>
      </w:r>
      <w:r>
        <w:rPr>
          <w:color w:val="000000"/>
        </w:rPr>
        <w:t>）先做</w:t>
      </w:r>
      <w:r>
        <w:rPr>
          <w:color w:val="000000"/>
        </w:rPr>
        <w:t>________</w:t>
      </w:r>
      <w:r>
        <w:rPr>
          <w:color w:val="000000"/>
        </w:rPr>
        <w:t>次胸外心脏按压，并保持气道通畅，再做</w:t>
      </w:r>
      <w:r>
        <w:rPr>
          <w:color w:val="000000"/>
        </w:rPr>
        <w:t>2</w:t>
      </w:r>
      <w:r>
        <w:rPr>
          <w:color w:val="000000"/>
        </w:rPr>
        <w:t>次人工呼吸，如此反复交替反复进行．你判断抢救有效的依据是什么？</w:t>
      </w:r>
      <w:r>
        <w:rPr>
          <w:color w:val="000000"/>
        </w:rPr>
        <w:t>________</w:t>
      </w:r>
      <w:r>
        <w:rPr>
          <w:color w:val="000000"/>
        </w:rPr>
        <w:t>．</w:t>
      </w:r>
    </w:p>
    <w:p w:rsidR="001132AE">
      <w:r>
        <w:rPr>
          <w:b/>
          <w:bCs/>
          <w:sz w:val="24"/>
          <w:szCs w:val="24"/>
        </w:rPr>
        <w:t>四、综合题</w:t>
      </w:r>
      <w:r>
        <w:rPr>
          <w:b/>
          <w:bCs/>
          <w:sz w:val="24"/>
          <w:szCs w:val="24"/>
        </w:rPr>
        <w:t xml:space="preserve"> </w:t>
      </w:r>
    </w:p>
    <w:p w:rsidR="00270633">
      <w:pPr>
        <w:spacing w:after="0"/>
      </w:pPr>
      <w:r>
        <w:rPr>
          <w:color w:val="000000"/>
        </w:rPr>
        <w:t>18.</w:t>
      </w:r>
      <w:r>
        <w:rPr>
          <w:color w:val="000000"/>
        </w:rPr>
        <w:t>掌握一些必要的急救常识，对于救死扶伤具有重要意义．如果遇到下列问题，你能用学过的知识和技能冷静正确地应对吗？</w:t>
      </w:r>
    </w:p>
    <w:p w:rsidR="001132AE">
      <w:pPr>
        <w:spacing w:after="0"/>
      </w:pPr>
      <w:r>
        <w:rPr>
          <w:noProof/>
          <w:lang w:eastAsia="zh-CN"/>
        </w:rPr>
        <w:drawing>
          <wp:inline distT="0" distB="0" distL="0" distR="0">
            <wp:extent cx="4440352" cy="1059955"/>
            <wp:effectExtent l="0" t="0" r="0" b="0"/>
            <wp:docPr id="2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2" cstate="print"/>
                    <a:stretch>
                      <a:fillRect/>
                    </a:stretch>
                  </pic:blipFill>
                  <pic:spPr>
                    <a:xfrm>
                      <a:off x="0" y="0"/>
                      <a:ext cx="4440352" cy="1059955"/>
                    </a:xfrm>
                    <a:prstGeom prst="rect">
                      <a:avLst/>
                    </a:prstGeom>
                  </pic:spPr>
                </pic:pic>
              </a:graphicData>
            </a:graphic>
          </wp:inline>
        </w:drawing>
      </w:r>
    </w:p>
    <w:p w:rsidR="00270633">
      <w:pPr>
        <w:spacing w:after="0"/>
      </w:pPr>
      <w:r>
        <w:rPr>
          <w:color w:val="000000"/>
        </w:rPr>
        <w:t>（</w:t>
      </w:r>
      <w:r>
        <w:rPr>
          <w:color w:val="000000"/>
        </w:rPr>
        <w:t>1</w:t>
      </w:r>
      <w:r>
        <w:rPr>
          <w:color w:val="000000"/>
        </w:rPr>
        <w:t>）遇到有人晕倒等紧急情况，一定要尽快拨打</w:t>
      </w:r>
      <w:r>
        <w:rPr>
          <w:color w:val="000000"/>
        </w:rPr>
        <w:t>“120”</w:t>
      </w:r>
      <w:r>
        <w:rPr>
          <w:color w:val="000000"/>
        </w:rPr>
        <w:t>急救电话．图一所示李新正在拨打急救电话，他的叙述中缺少的必要信息是</w:t>
      </w:r>
      <w:r>
        <w:rPr>
          <w:color w:val="000000"/>
        </w:rPr>
        <w:t>________</w:t>
      </w:r>
      <w:r>
        <w:rPr>
          <w:color w:val="000000"/>
        </w:rPr>
        <w:t>．</w:t>
      </w:r>
    </w:p>
    <w:p w:rsidR="00270633">
      <w:pPr>
        <w:spacing w:after="0"/>
      </w:pPr>
      <w:r>
        <w:rPr>
          <w:color w:val="000000"/>
        </w:rPr>
        <w:t>（</w:t>
      </w:r>
      <w:r>
        <w:rPr>
          <w:color w:val="000000"/>
        </w:rPr>
        <w:t>2</w:t>
      </w:r>
      <w:r>
        <w:rPr>
          <w:color w:val="000000"/>
        </w:rPr>
        <w:t>）遇到心跳、呼吸骤停的患者，打过</w:t>
      </w:r>
      <w:r>
        <w:rPr>
          <w:color w:val="000000"/>
        </w:rPr>
        <w:t>“120”</w:t>
      </w:r>
      <w:r>
        <w:rPr>
          <w:color w:val="000000"/>
        </w:rPr>
        <w:t>急救电话之后，应该马上对患者实施心肺复苏术．实施心肺复苏术时，图二所示的甲、乙两人施救的先后顺序应是</w:t>
      </w:r>
      <w:r>
        <w:rPr>
          <w:color w:val="000000"/>
        </w:rPr>
        <w:t>________</w:t>
      </w:r>
      <w:r>
        <w:rPr>
          <w:color w:val="000000"/>
        </w:rPr>
        <w:t>，抢救有效的标志是</w:t>
      </w:r>
      <w:r>
        <w:rPr>
          <w:color w:val="000000"/>
        </w:rPr>
        <w:t>________</w:t>
      </w:r>
      <w:r>
        <w:rPr>
          <w:color w:val="000000"/>
        </w:rPr>
        <w:t>．</w:t>
      </w:r>
    </w:p>
    <w:p w:rsidR="00270633">
      <w:pPr>
        <w:spacing w:after="0"/>
      </w:pPr>
      <w:r>
        <w:rPr>
          <w:color w:val="000000"/>
        </w:rPr>
        <w:t>（</w:t>
      </w:r>
      <w:r>
        <w:rPr>
          <w:color w:val="000000"/>
        </w:rPr>
        <w:t>3</w:t>
      </w:r>
      <w:r>
        <w:rPr>
          <w:color w:val="000000"/>
        </w:rPr>
        <w:t>）遇到外伤出血的患者，需要及时止血．图三所示受伤部位</w:t>
      </w:r>
      <w:r>
        <w:rPr>
          <w:color w:val="000000"/>
        </w:rPr>
        <w:t>C</w:t>
      </w:r>
      <w:r>
        <w:rPr>
          <w:color w:val="000000"/>
        </w:rPr>
        <w:t>有暗红色的血液缓缓流出，按压止血的部位应该是图中的</w:t>
      </w:r>
      <w:r>
        <w:rPr>
          <w:color w:val="000000"/>
        </w:rPr>
        <w:t>________</w:t>
      </w:r>
      <w:r>
        <w:rPr>
          <w:color w:val="000000"/>
        </w:rPr>
        <w:t>点．</w:t>
      </w:r>
    </w:p>
    <w:p w:rsidR="001132AE">
      <w:pPr>
        <w:spacing w:after="0"/>
      </w:pPr>
      <w:r>
        <w:rPr>
          <w:color w:val="000000"/>
        </w:rPr>
        <w:t>19.</w:t>
      </w:r>
      <w:r>
        <w:rPr>
          <w:color w:val="000000"/>
        </w:rPr>
        <w:t>下图表示张贞和李雨所使用的急救方法，请结合示意图和所学知识回答问题：</w:t>
      </w:r>
    </w:p>
    <w:p w:rsidR="001132AE">
      <w:pPr>
        <w:spacing w:after="0"/>
      </w:pPr>
      <w:r>
        <w:rPr>
          <w:noProof/>
          <w:lang w:eastAsia="zh-CN"/>
        </w:rPr>
        <w:drawing>
          <wp:inline distT="0" distB="0" distL="0" distR="0">
            <wp:extent cx="2988882" cy="1069505"/>
            <wp:effectExtent l="0" t="0" r="0" b="0"/>
            <wp:docPr id="2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3" cstate="print"/>
                    <a:stretch>
                      <a:fillRect/>
                    </a:stretch>
                  </pic:blipFill>
                  <pic:spPr>
                    <a:xfrm>
                      <a:off x="0" y="0"/>
                      <a:ext cx="2988882" cy="1069505"/>
                    </a:xfrm>
                    <a:prstGeom prst="rect">
                      <a:avLst/>
                    </a:prstGeom>
                  </pic:spPr>
                </pic:pic>
              </a:graphicData>
            </a:graphic>
          </wp:inline>
        </w:drawing>
      </w:r>
    </w:p>
    <w:p w:rsidR="001132AE">
      <w:pPr>
        <w:spacing w:after="0"/>
      </w:pPr>
      <w:r>
        <w:rPr>
          <w:color w:val="000000"/>
        </w:rPr>
        <w:t>（</w:t>
      </w:r>
      <w:r>
        <w:rPr>
          <w:color w:val="000000"/>
        </w:rPr>
        <w:t>1</w:t>
      </w:r>
      <w:r>
        <w:rPr>
          <w:color w:val="000000"/>
        </w:rPr>
        <w:t>）</w:t>
      </w:r>
      <w:r>
        <w:rPr>
          <w:color w:val="000000"/>
        </w:rPr>
        <w:t>A</w:t>
      </w:r>
      <w:r>
        <w:rPr>
          <w:color w:val="000000"/>
        </w:rPr>
        <w:t>图表示张贞和李雨正在对小王进行急救，该急救技术是人工呼吸和</w:t>
      </w:r>
      <w:r>
        <w:rPr>
          <w:color w:val="000000"/>
        </w:rPr>
        <w:t>________</w:t>
      </w:r>
      <w:r>
        <w:rPr>
          <w:color w:val="000000"/>
        </w:rPr>
        <w:t>，在进行人工呼吸急救前，应先解开小王的衣领，清除口鼻中的异物，保持</w:t>
      </w:r>
      <w:r>
        <w:rPr>
          <w:color w:val="000000"/>
        </w:rPr>
        <w:t>________</w:t>
      </w:r>
      <w:r>
        <w:rPr>
          <w:color w:val="000000"/>
        </w:rPr>
        <w:t>畅通。</w:t>
      </w:r>
      <w:r>
        <w:rPr>
          <w:color w:val="000000"/>
        </w:rPr>
        <w:t xml:space="preserve">    </w:t>
      </w:r>
    </w:p>
    <w:p w:rsidR="001132AE">
      <w:pPr>
        <w:spacing w:after="0"/>
      </w:pPr>
      <w:r>
        <w:rPr>
          <w:color w:val="000000"/>
        </w:rPr>
        <w:t>（</w:t>
      </w:r>
      <w:r>
        <w:rPr>
          <w:color w:val="000000"/>
        </w:rPr>
        <w:t>2</w:t>
      </w:r>
      <w:r>
        <w:rPr>
          <w:color w:val="000000"/>
        </w:rPr>
        <w:t>）张贞发现小王上肢外出血：血液鲜红色，从伤口喷出。张贞采取</w:t>
      </w:r>
      <w:r>
        <w:rPr>
          <w:color w:val="000000"/>
        </w:rPr>
        <w:t>B</w:t>
      </w:r>
      <w:r>
        <w:rPr>
          <w:color w:val="000000"/>
        </w:rPr>
        <w:t>图的指压止血法急救。请你判断：小王上肢损伤的血管类型是</w:t>
      </w:r>
      <w:r>
        <w:rPr>
          <w:color w:val="000000"/>
        </w:rPr>
        <w:t>_</w:t>
      </w:r>
      <w:r>
        <w:rPr>
          <w:color w:val="000000"/>
        </w:rPr>
        <w:t>_______</w:t>
      </w:r>
      <w:r>
        <w:rPr>
          <w:color w:val="000000"/>
        </w:rPr>
        <w:t>，血管的伤口在</w:t>
      </w:r>
      <w:r>
        <w:rPr>
          <w:color w:val="000000"/>
        </w:rPr>
        <w:t>________</w:t>
      </w:r>
      <w:r>
        <w:rPr>
          <w:color w:val="000000"/>
        </w:rPr>
        <w:t>端（</w:t>
      </w:r>
      <w:r>
        <w:rPr>
          <w:color w:val="000000"/>
        </w:rPr>
        <w:t>a</w:t>
      </w:r>
      <w:r>
        <w:rPr>
          <w:color w:val="000000"/>
        </w:rPr>
        <w:t>或</w:t>
      </w:r>
      <w:r>
        <w:rPr>
          <w:color w:val="000000"/>
        </w:rPr>
        <w:t>b</w:t>
      </w:r>
      <w:r>
        <w:rPr>
          <w:color w:val="000000"/>
        </w:rPr>
        <w:t>）。</w:t>
      </w:r>
      <w:r>
        <w:rPr>
          <w:color w:val="000000"/>
        </w:rPr>
        <w:t xml:space="preserve">    </w:t>
      </w:r>
    </w:p>
    <w:p w:rsidR="001132AE">
      <w:pPr>
        <w:spacing w:after="0"/>
      </w:pPr>
      <w:r>
        <w:rPr>
          <w:color w:val="000000"/>
        </w:rPr>
        <w:t>（</w:t>
      </w:r>
      <w:r>
        <w:rPr>
          <w:color w:val="000000"/>
        </w:rPr>
        <w:t>3</w:t>
      </w:r>
      <w:r>
        <w:rPr>
          <w:color w:val="000000"/>
        </w:rPr>
        <w:t>）张贞和李雨对小王急救成功了，如果你在旁边，接下来，你将怎样帮助？</w:t>
      </w:r>
      <w:r>
        <w:rPr>
          <w:color w:val="000000"/>
        </w:rPr>
        <w:t xml:space="preserve">________    </w:t>
      </w:r>
    </w:p>
    <w:p w:rsidR="001132AE">
      <w:r>
        <w:br w:type="page"/>
      </w:r>
    </w:p>
    <w:p w:rsidR="001132AE">
      <w:pPr>
        <w:jc w:val="center"/>
      </w:pPr>
      <w:r>
        <w:rPr>
          <w:b/>
          <w:bCs/>
          <w:sz w:val="28"/>
          <w:szCs w:val="28"/>
        </w:rPr>
        <w:t>答案解析部分</w:t>
      </w:r>
    </w:p>
    <w:p w:rsidR="001132AE">
      <w:r>
        <w:t>一、单选题</w:t>
      </w:r>
    </w:p>
    <w:p w:rsidR="001132AE">
      <w:pPr>
        <w:spacing w:after="0"/>
      </w:pPr>
      <w:r>
        <w:rPr>
          <w:color w:val="000000"/>
        </w:rPr>
        <w:t>1.</w:t>
      </w:r>
      <w:r>
        <w:rPr>
          <w:color w:val="0000FF"/>
        </w:rPr>
        <w:t>【答案】</w:t>
      </w:r>
      <w:r>
        <w:rPr>
          <w:color w:val="000000"/>
        </w:rPr>
        <w:t xml:space="preserve"> D   </w:t>
      </w:r>
    </w:p>
    <w:p w:rsidR="00270633">
      <w:pPr>
        <w:spacing w:after="0"/>
      </w:pPr>
      <w:r>
        <w:rPr>
          <w:color w:val="0000FF"/>
        </w:rPr>
        <w:t>【解析】</w:t>
      </w:r>
      <w:r>
        <w:rPr>
          <w:color w:val="000000"/>
        </w:rPr>
        <w:t>【解答】人工呼吸是紧急情况下的救人方法，要掌握其具体措施．人工呼吸的操作步骤如下：</w:t>
      </w:r>
      <w:r>
        <w:rPr>
          <w:color w:val="000000"/>
        </w:rPr>
        <w:t>①</w:t>
      </w:r>
      <w:r>
        <w:rPr>
          <w:color w:val="000000"/>
        </w:rPr>
        <w:t>清除口和鼻内的异物和污物，保持呼吸道通畅；</w:t>
      </w:r>
      <w:r>
        <w:rPr>
          <w:color w:val="000000"/>
        </w:rPr>
        <w:t>②</w:t>
      </w:r>
      <w:r>
        <w:rPr>
          <w:color w:val="000000"/>
        </w:rPr>
        <w:t>使病人仰卧，颈下垫高，头后仰，将病人的衣服解开，腰带放松；</w:t>
      </w:r>
      <w:r>
        <w:rPr>
          <w:color w:val="000000"/>
        </w:rPr>
        <w:t>③</w:t>
      </w:r>
      <w:r>
        <w:rPr>
          <w:color w:val="000000"/>
        </w:rPr>
        <w:t>救护者跪在病人的一侧，用手帕或是纱布盖在病人的口鼻上，用一只手托起病人的下颌，另一只手捏紧病人的鼻</w:t>
      </w:r>
      <w:r>
        <w:rPr>
          <w:color w:val="000000"/>
        </w:rPr>
        <w:t>孔，然后深吸一口气，对着病人的口部用力吹入；</w:t>
      </w:r>
      <w:r>
        <w:rPr>
          <w:color w:val="000000"/>
        </w:rPr>
        <w:t>④</w:t>
      </w:r>
      <w:r>
        <w:rPr>
          <w:color w:val="000000"/>
        </w:rPr>
        <w:t>每一次吹气停止后，救护者的嘴离开并立即松开捏鼻的手，如此反复进行，吹气的次数为每分钟</w:t>
      </w:r>
      <w:r>
        <w:rPr>
          <w:color w:val="000000"/>
        </w:rPr>
        <w:t>15</w:t>
      </w:r>
      <w:r>
        <w:rPr>
          <w:color w:val="000000"/>
        </w:rPr>
        <w:t>～</w:t>
      </w:r>
      <w:r>
        <w:rPr>
          <w:color w:val="000000"/>
        </w:rPr>
        <w:t>20</w:t>
      </w:r>
      <w:r>
        <w:rPr>
          <w:color w:val="000000"/>
        </w:rPr>
        <w:t>次．吹气的过程中，如果病人的胸廓能够随着每次吹气而略有隆起，并且气体能够从口部排出，则证明人工呼吸有效，</w:t>
      </w:r>
      <w:r>
        <w:rPr>
          <w:color w:val="000000"/>
        </w:rPr>
        <w:t>B</w:t>
      </w:r>
      <w:r>
        <w:rPr>
          <w:color w:val="000000"/>
        </w:rPr>
        <w:t>正确。</w:t>
      </w:r>
      <w:r>
        <w:br/>
      </w:r>
      <w:r>
        <w:rPr>
          <w:color w:val="000000"/>
        </w:rPr>
        <w:t>故选：</w:t>
      </w:r>
      <w:r>
        <w:rPr>
          <w:color w:val="000000"/>
        </w:rPr>
        <w:t>B</w:t>
      </w:r>
      <w:r>
        <w:rPr>
          <w:color w:val="000000"/>
        </w:rPr>
        <w:t>．</w:t>
      </w:r>
    </w:p>
    <w:p w:rsidR="00270633">
      <w:pPr>
        <w:spacing w:after="0"/>
      </w:pPr>
      <w:r>
        <w:rPr>
          <w:color w:val="000000"/>
        </w:rPr>
        <w:t>【</w:t>
      </w:r>
      <w:r>
        <w:rPr>
          <w:color w:val="000000"/>
        </w:rPr>
        <w:t>分析】此题主要考查的是急救常识，了解人工呼吸的操作顺序</w:t>
      </w:r>
      <w:r>
        <w:rPr>
          <w:color w:val="000000"/>
        </w:rPr>
        <w:t>。</w:t>
      </w:r>
    </w:p>
    <w:p w:rsidR="001132AE">
      <w:pPr>
        <w:spacing w:after="0"/>
      </w:pPr>
      <w:r>
        <w:rPr>
          <w:color w:val="000000"/>
        </w:rPr>
        <w:t>2.</w:t>
      </w:r>
      <w:r>
        <w:rPr>
          <w:color w:val="0000FF"/>
        </w:rPr>
        <w:t>【答案】</w:t>
      </w:r>
      <w:r>
        <w:rPr>
          <w:color w:val="000000"/>
        </w:rPr>
        <w:t xml:space="preserve"> A   </w:t>
      </w:r>
    </w:p>
    <w:p w:rsidR="001132AE">
      <w:pPr>
        <w:spacing w:after="0"/>
      </w:pPr>
      <w:r>
        <w:rPr>
          <w:color w:val="0000FF"/>
        </w:rPr>
        <w:t>【解析】</w:t>
      </w:r>
      <w:r>
        <w:rPr>
          <w:color w:val="000000"/>
        </w:rPr>
        <w:t>【解答】</w:t>
      </w:r>
      <w:r>
        <w:rPr>
          <w:color w:val="000000"/>
        </w:rPr>
        <w:t>110</w:t>
      </w:r>
      <w:r>
        <w:rPr>
          <w:color w:val="000000"/>
        </w:rPr>
        <w:t>：匪警，</w:t>
      </w:r>
      <w:r>
        <w:rPr>
          <w:color w:val="000000"/>
        </w:rPr>
        <w:t>119</w:t>
      </w:r>
      <w:r>
        <w:rPr>
          <w:color w:val="000000"/>
        </w:rPr>
        <w:t>：火警，</w:t>
      </w:r>
      <w:r>
        <w:rPr>
          <w:color w:val="000000"/>
        </w:rPr>
        <w:t xml:space="preserve"> 114</w:t>
      </w:r>
      <w:r>
        <w:rPr>
          <w:color w:val="000000"/>
        </w:rPr>
        <w:t>：电话查号台，</w:t>
      </w:r>
      <w:r>
        <w:rPr>
          <w:color w:val="000000"/>
        </w:rPr>
        <w:t>120</w:t>
      </w:r>
      <w:r>
        <w:rPr>
          <w:color w:val="000000"/>
        </w:rPr>
        <w:t>：急救中心。当遇到有人突然晕倒，我们应该迅速拨打</w:t>
      </w:r>
      <w:r>
        <w:rPr>
          <w:color w:val="000000"/>
        </w:rPr>
        <w:t>120</w:t>
      </w:r>
      <w:r>
        <w:rPr>
          <w:color w:val="000000"/>
        </w:rPr>
        <w:t>急救电话，同时采取科学的自救措</w:t>
      </w:r>
      <w:r>
        <w:rPr>
          <w:color w:val="000000"/>
        </w:rPr>
        <w:t>施。</w:t>
      </w:r>
    </w:p>
    <w:p w:rsidR="001132AE">
      <w:pPr>
        <w:spacing w:after="0"/>
      </w:pPr>
      <w:r>
        <w:rPr>
          <w:color w:val="000000"/>
        </w:rPr>
        <w:t>故答案为：</w:t>
      </w:r>
      <w:r>
        <w:rPr>
          <w:color w:val="000000"/>
        </w:rPr>
        <w:t>A</w:t>
      </w:r>
    </w:p>
    <w:p w:rsidR="001132AE">
      <w:pPr>
        <w:spacing w:after="0"/>
      </w:pPr>
      <w:r>
        <w:rPr>
          <w:color w:val="000000"/>
        </w:rPr>
        <w:t>【分析】掌握紧急急救知识，可以帮助我们解决生活中遇到的一些危急情况或意外伤害。</w:t>
      </w:r>
      <w:r>
        <w:rPr>
          <w:color w:val="000000"/>
        </w:rPr>
        <w:t>“120”</w:t>
      </w:r>
      <w:r>
        <w:rPr>
          <w:color w:val="000000"/>
        </w:rPr>
        <w:t>急救电话</w:t>
      </w:r>
      <w:r>
        <w:rPr>
          <w:color w:val="000000"/>
        </w:rPr>
        <w:t>“</w:t>
      </w:r>
      <w:r>
        <w:rPr>
          <w:color w:val="000000"/>
        </w:rPr>
        <w:t>：</w:t>
      </w:r>
      <w:r>
        <w:rPr>
          <w:color w:val="000000"/>
        </w:rPr>
        <w:t xml:space="preserve"> </w:t>
      </w:r>
      <w:r>
        <w:rPr>
          <w:color w:val="000000"/>
        </w:rPr>
        <w:t>拨打急救电话时，应交代清楚地点，地点越详细越好，便于医生查找</w:t>
      </w:r>
      <w:r>
        <w:rPr>
          <w:color w:val="000000"/>
        </w:rPr>
        <w:t>。</w:t>
      </w:r>
      <w:r>
        <w:rPr>
          <w:color w:val="000000"/>
        </w:rPr>
        <w:t>简单地介绍病人的病症，方便救助人员的救助</w:t>
      </w:r>
      <w:r>
        <w:rPr>
          <w:color w:val="000000"/>
        </w:rPr>
        <w:t>。</w:t>
      </w:r>
    </w:p>
    <w:p w:rsidR="001132AE">
      <w:pPr>
        <w:spacing w:after="0"/>
      </w:pPr>
      <w:r>
        <w:rPr>
          <w:color w:val="000000"/>
        </w:rPr>
        <w:t>3.</w:t>
      </w:r>
      <w:r>
        <w:rPr>
          <w:color w:val="0000FF"/>
        </w:rPr>
        <w:t>【答案】</w:t>
      </w:r>
      <w:r>
        <w:rPr>
          <w:color w:val="000000"/>
        </w:rPr>
        <w:t xml:space="preserve"> B   </w:t>
      </w:r>
    </w:p>
    <w:p w:rsidR="00270633">
      <w:pPr>
        <w:spacing w:after="0"/>
      </w:pPr>
      <w:r>
        <w:rPr>
          <w:color w:val="0000FF"/>
        </w:rPr>
        <w:t>【解析】</w:t>
      </w:r>
      <w:r>
        <w:rPr>
          <w:color w:val="000000"/>
        </w:rPr>
        <w:t>【解答】人工呼吸常用于抢救呼吸暂停的病人，做人工呼吸时，首先要将被救者放在空气清新的场所，让被救者仰卧，如果口鼻内有泥土、血块等，必须先清除干净，使病人保持呼吸道的畅通．再捏住被救者鼻孔，然后进行口对口的吹气，成年人在平静状态下的呼吸频率大约是</w:t>
      </w:r>
      <w:r>
        <w:rPr>
          <w:color w:val="000000"/>
        </w:rPr>
        <w:t>15--</w:t>
      </w:r>
      <w:r>
        <w:rPr>
          <w:color w:val="000000"/>
        </w:rPr>
        <w:t>-20</w:t>
      </w:r>
      <w:r>
        <w:rPr>
          <w:color w:val="000000"/>
        </w:rPr>
        <w:t>次</w:t>
      </w:r>
      <w:r>
        <w:rPr>
          <w:color w:val="000000"/>
        </w:rPr>
        <w:t>/</w:t>
      </w:r>
      <w:r>
        <w:rPr>
          <w:color w:val="000000"/>
        </w:rPr>
        <w:t>分，人体活动加强时，呼吸的频率和深度都会增加，人工呼吸的频率应和人体自然呼吸的频率相同，施救中注意不要对病人造成二次损伤。</w:t>
      </w:r>
    </w:p>
    <w:p w:rsidR="001132AE">
      <w:pPr>
        <w:spacing w:after="0"/>
      </w:pPr>
      <w:r>
        <w:rPr>
          <w:color w:val="000000"/>
        </w:rPr>
        <w:t>故答案为：</w:t>
      </w:r>
      <w:r>
        <w:rPr>
          <w:color w:val="000000"/>
        </w:rPr>
        <w:t>B</w:t>
      </w:r>
    </w:p>
    <w:p w:rsidR="001132AE">
      <w:pPr>
        <w:spacing w:after="0"/>
      </w:pPr>
      <w:r>
        <w:rPr>
          <w:color w:val="000000"/>
        </w:rPr>
        <w:t>【分析】解答此题的关键是知道人工呼吸是常见的一种急救措施，根据呼吸运动的原理，可用人工方法让胸廓有节律地扩大和缩小，以帮助呼吸运动减弱或暂时停止呼吸的患者维持肺的通气功能，这就叫人工呼吸．</w:t>
      </w:r>
    </w:p>
    <w:p w:rsidR="001132AE">
      <w:pPr>
        <w:spacing w:after="0"/>
      </w:pPr>
      <w:r>
        <w:rPr>
          <w:color w:val="000000"/>
        </w:rPr>
        <w:t>4.</w:t>
      </w:r>
      <w:r>
        <w:rPr>
          <w:color w:val="0000FF"/>
        </w:rPr>
        <w:t>【答案】</w:t>
      </w:r>
      <w:r>
        <w:rPr>
          <w:color w:val="000000"/>
        </w:rPr>
        <w:t xml:space="preserve"> B   </w:t>
      </w:r>
    </w:p>
    <w:p w:rsidR="00270633">
      <w:pPr>
        <w:spacing w:after="0"/>
      </w:pPr>
      <w:r>
        <w:rPr>
          <w:color w:val="0000FF"/>
        </w:rPr>
        <w:t>【解析】</w:t>
      </w:r>
      <w:r>
        <w:rPr>
          <w:i/>
          <w:color w:val="000000"/>
        </w:rPr>
        <w:t>【分析】</w:t>
      </w:r>
      <w:r>
        <w:rPr>
          <w:color w:val="000000"/>
        </w:rPr>
        <w:t>动脉出血的特点，颜色鲜红，血流较快，常呈喷射状；静脉出血的特点是静脉血色暗红，血流较缓；毛细血管出血，血液缓慢渗出．动脉是把血液从心脏送往全身各处，血液流动方向是心脏</w:t>
      </w:r>
      <w:r>
        <w:rPr>
          <w:color w:val="000000"/>
        </w:rPr>
        <w:t>→</w:t>
      </w:r>
      <w:r>
        <w:rPr>
          <w:color w:val="000000"/>
        </w:rPr>
        <w:t>动脉；静脉是把全身各处的血液送回心脏的血管，静脉的血液流动的方向是心脏</w:t>
      </w:r>
      <w:r>
        <w:rPr>
          <w:color w:val="000000"/>
        </w:rPr>
        <w:t>←</w:t>
      </w:r>
      <w:r>
        <w:rPr>
          <w:color w:val="000000"/>
        </w:rPr>
        <w:t>静脉．</w:t>
      </w:r>
    </w:p>
    <w:p w:rsidR="001132AE">
      <w:pPr>
        <w:spacing w:after="0"/>
      </w:pPr>
      <w:r>
        <w:rPr>
          <w:color w:val="000000"/>
        </w:rPr>
        <w:t>【解答】大静脉受伤出血时，正确的急救方法是在远心端结扎；动脉出血在近心端止血；毛细血管出血可以自然止血，也可以用干净纱布包扎伤口．某同学不慎摔伤，伤口出血，血色暗红，血流较缓．因此判断是静脉出血．故应首先采用指压法远心端压住，同时紧急拨打</w:t>
      </w:r>
      <w:r>
        <w:rPr>
          <w:color w:val="000000"/>
        </w:rPr>
        <w:t>120</w:t>
      </w:r>
      <w:r>
        <w:rPr>
          <w:color w:val="000000"/>
        </w:rPr>
        <w:t>送医院．</w:t>
      </w:r>
      <w:r>
        <w:br/>
      </w:r>
      <w:r>
        <w:rPr>
          <w:color w:val="000000"/>
        </w:rPr>
        <w:t>故选：</w:t>
      </w:r>
      <w:r>
        <w:rPr>
          <w:color w:val="000000"/>
        </w:rPr>
        <w:t>B</w:t>
      </w:r>
      <w:r>
        <w:rPr>
          <w:color w:val="000000"/>
        </w:rPr>
        <w:t>．</w:t>
      </w:r>
    </w:p>
    <w:p w:rsidR="001132AE">
      <w:pPr>
        <w:spacing w:after="0"/>
      </w:pPr>
      <w:r>
        <w:rPr>
          <w:color w:val="000000"/>
        </w:rPr>
        <w:t>5.</w:t>
      </w:r>
      <w:r>
        <w:rPr>
          <w:color w:val="0000FF"/>
        </w:rPr>
        <w:t>【答案】</w:t>
      </w:r>
      <w:r>
        <w:rPr>
          <w:color w:val="000000"/>
        </w:rPr>
        <w:t xml:space="preserve"> B   </w:t>
      </w:r>
    </w:p>
    <w:p w:rsidR="00270633">
      <w:pPr>
        <w:spacing w:after="0"/>
      </w:pPr>
      <w:r>
        <w:rPr>
          <w:color w:val="0000FF"/>
        </w:rPr>
        <w:t>【解析】</w:t>
      </w:r>
      <w:r>
        <w:rPr>
          <w:color w:val="000000"/>
        </w:rPr>
        <w:t>【分析】呼吸系统由呼吸道和肺组成，呼吸道由鼻腔、咽、喉、气管、支气管组成，是气体进出肺的通道，人工呼吸常用于抢救呼吸暂停的病人，做人工呼吸时，如果口腔内有泥土、血块等，必须先清除干净，使病人保持呼吸道的畅通，然后再进行口对口的吹气。</w:t>
      </w:r>
      <w:r>
        <w:br/>
      </w:r>
      <w:r>
        <w:rPr>
          <w:color w:val="000000"/>
        </w:rPr>
        <w:t>【</w:t>
      </w:r>
      <w:r>
        <w:rPr>
          <w:color w:val="000000"/>
        </w:rPr>
        <w:t>点评】此题是基础题，难度一般，掌握人工呼吸等急救措施，了解其注意事项</w:t>
      </w:r>
      <w:r>
        <w:rPr>
          <w:color w:val="000000"/>
        </w:rPr>
        <w:t>。</w:t>
      </w:r>
    </w:p>
    <w:p w:rsidR="001132AE">
      <w:pPr>
        <w:spacing w:after="0"/>
      </w:pPr>
      <w:r>
        <w:rPr>
          <w:color w:val="000000"/>
        </w:rPr>
        <w:t>6.</w:t>
      </w:r>
      <w:r>
        <w:rPr>
          <w:color w:val="0000FF"/>
        </w:rPr>
        <w:t>【答案】</w:t>
      </w:r>
      <w:r>
        <w:rPr>
          <w:color w:val="000000"/>
        </w:rPr>
        <w:t xml:space="preserve">D  </w:t>
      </w:r>
    </w:p>
    <w:p w:rsidR="00270633">
      <w:pPr>
        <w:spacing w:after="0"/>
      </w:pPr>
      <w:r>
        <w:rPr>
          <w:color w:val="0000FF"/>
        </w:rPr>
        <w:t>【解析】</w:t>
      </w:r>
      <w:r>
        <w:rPr>
          <w:color w:val="000000"/>
        </w:rPr>
        <w:t>【解答】解：</w:t>
      </w:r>
      <w:r>
        <w:rPr>
          <w:color w:val="000000"/>
        </w:rPr>
        <w:t>A</w:t>
      </w:r>
      <w:r>
        <w:rPr>
          <w:color w:val="000000"/>
        </w:rPr>
        <w:t>、</w:t>
      </w:r>
      <w:r>
        <w:rPr>
          <w:color w:val="000000"/>
        </w:rPr>
        <w:t>B</w:t>
      </w:r>
      <w:r>
        <w:rPr>
          <w:color w:val="000000"/>
        </w:rPr>
        <w:t>、</w:t>
      </w:r>
      <w:r>
        <w:rPr>
          <w:color w:val="000000"/>
        </w:rPr>
        <w:t>C</w:t>
      </w:r>
      <w:r>
        <w:rPr>
          <w:color w:val="000000"/>
        </w:rPr>
        <w:t>、项属于急救包具备的物品；</w:t>
      </w:r>
      <w:r>
        <w:rPr>
          <w:color w:val="000000"/>
        </w:rPr>
        <w:t>A</w:t>
      </w:r>
      <w:r>
        <w:rPr>
          <w:color w:val="000000"/>
        </w:rPr>
        <w:t>、</w:t>
      </w:r>
      <w:r>
        <w:rPr>
          <w:color w:val="000000"/>
        </w:rPr>
        <w:t>B</w:t>
      </w:r>
      <w:r>
        <w:rPr>
          <w:color w:val="000000"/>
        </w:rPr>
        <w:t>、</w:t>
      </w:r>
      <w:r>
        <w:rPr>
          <w:color w:val="000000"/>
        </w:rPr>
        <w:t>C</w:t>
      </w:r>
      <w:r>
        <w:rPr>
          <w:color w:val="000000"/>
        </w:rPr>
        <w:t>项错误；</w:t>
      </w:r>
    </w:p>
    <w:p w:rsidR="001132AE">
      <w:pPr>
        <w:spacing w:after="0"/>
      </w:pPr>
      <w:r>
        <w:rPr>
          <w:color w:val="000000"/>
        </w:rPr>
        <w:t>D</w:t>
      </w:r>
      <w:r>
        <w:rPr>
          <w:color w:val="000000"/>
        </w:rPr>
        <w:t>、打火机不属于急救包具务的物品，而且打火机容易爆炸，</w:t>
      </w:r>
      <w:r>
        <w:rPr>
          <w:color w:val="000000"/>
        </w:rPr>
        <w:t>D</w:t>
      </w:r>
      <w:r>
        <w:rPr>
          <w:color w:val="000000"/>
        </w:rPr>
        <w:t>符合</w:t>
      </w:r>
      <w:r>
        <w:rPr>
          <w:color w:val="000000"/>
        </w:rPr>
        <w:t>题意，</w:t>
      </w:r>
      <w:r>
        <w:rPr>
          <w:color w:val="000000"/>
        </w:rPr>
        <w:t>D</w:t>
      </w:r>
      <w:r>
        <w:rPr>
          <w:color w:val="000000"/>
        </w:rPr>
        <w:t>正确．</w:t>
      </w:r>
    </w:p>
    <w:p w:rsidR="001132AE">
      <w:pPr>
        <w:spacing w:after="0"/>
      </w:pPr>
      <w:r>
        <w:rPr>
          <w:color w:val="000000"/>
        </w:rPr>
        <w:t>故选：</w:t>
      </w:r>
      <w:r>
        <w:rPr>
          <w:color w:val="000000"/>
        </w:rPr>
        <w:t>D</w:t>
      </w:r>
    </w:p>
    <w:p w:rsidR="001132AE">
      <w:pPr>
        <w:spacing w:after="0"/>
      </w:pPr>
      <w:r>
        <w:rPr>
          <w:color w:val="000000"/>
        </w:rPr>
        <w:t>【</w:t>
      </w:r>
      <w:r>
        <w:rPr>
          <w:color w:val="000000"/>
        </w:rPr>
        <w:t>分析】家中备用急救包，里面装有药品、食品、手电等物品．饮用水、压缩饼干属于食品</w:t>
      </w:r>
      <w:r>
        <w:rPr>
          <w:color w:val="000000"/>
        </w:rPr>
        <w:t>．</w:t>
      </w:r>
    </w:p>
    <w:p w:rsidR="001132AE">
      <w:pPr>
        <w:spacing w:after="0"/>
      </w:pPr>
      <w:r>
        <w:rPr>
          <w:color w:val="000000"/>
        </w:rPr>
        <w:t>7.</w:t>
      </w:r>
      <w:r>
        <w:rPr>
          <w:color w:val="0000FF"/>
        </w:rPr>
        <w:t>【答案】</w:t>
      </w:r>
      <w:r>
        <w:rPr>
          <w:color w:val="000000"/>
        </w:rPr>
        <w:t xml:space="preserve"> C   </w:t>
      </w:r>
    </w:p>
    <w:p w:rsidR="00270633">
      <w:pPr>
        <w:spacing w:after="0"/>
      </w:pPr>
      <w:r>
        <w:rPr>
          <w:color w:val="0000FF"/>
        </w:rPr>
        <w:t>【解析】</w:t>
      </w:r>
      <w:r>
        <w:rPr>
          <w:color w:val="000000"/>
        </w:rPr>
        <w:t>A</w:t>
      </w:r>
      <w:r>
        <w:rPr>
          <w:color w:val="000000"/>
        </w:rPr>
        <w:t>、动脉的血流方向是心脏</w:t>
      </w:r>
      <w:r>
        <w:rPr>
          <w:color w:val="000000"/>
        </w:rPr>
        <w:t>→</w:t>
      </w:r>
      <w:r>
        <w:rPr>
          <w:color w:val="000000"/>
        </w:rPr>
        <w:t>动脉，静脉的血流方向是心脏</w:t>
      </w:r>
      <w:r>
        <w:rPr>
          <w:color w:val="000000"/>
        </w:rPr>
        <w:t>←</w:t>
      </w:r>
      <w:r>
        <w:rPr>
          <w:color w:val="000000"/>
        </w:rPr>
        <w:t>静脉．根据血液流动的方向可知，血管</w:t>
      </w:r>
      <w:r>
        <w:rPr>
          <w:color w:val="000000"/>
        </w:rPr>
        <w:t>①④</w:t>
      </w:r>
      <w:r>
        <w:rPr>
          <w:color w:val="000000"/>
        </w:rPr>
        <w:t>是静脉，不是动脉，故不正确；</w:t>
      </w:r>
      <w:r>
        <w:br/>
      </w:r>
      <w:r>
        <w:rPr>
          <w:color w:val="000000"/>
        </w:rPr>
        <w:t>B</w:t>
      </w:r>
      <w:r>
        <w:rPr>
          <w:color w:val="000000"/>
        </w:rPr>
        <w:t>、静脉的血流方向是心脏</w:t>
      </w:r>
      <w:r>
        <w:rPr>
          <w:color w:val="000000"/>
        </w:rPr>
        <w:t>←</w:t>
      </w:r>
      <w:r>
        <w:rPr>
          <w:color w:val="000000"/>
        </w:rPr>
        <w:t>静脉，动脉的血流方向是心脏</w:t>
      </w:r>
      <w:r>
        <w:rPr>
          <w:color w:val="000000"/>
        </w:rPr>
        <w:t>→</w:t>
      </w:r>
      <w:r>
        <w:rPr>
          <w:color w:val="000000"/>
        </w:rPr>
        <w:t>动脉．根据血液流动的方向可知，血管</w:t>
      </w:r>
      <w:r>
        <w:rPr>
          <w:color w:val="000000"/>
        </w:rPr>
        <w:t>②③</w:t>
      </w:r>
      <w:r>
        <w:rPr>
          <w:color w:val="000000"/>
        </w:rPr>
        <w:t>是动脉，不是静脉，故不正确；</w:t>
      </w:r>
      <w:r>
        <w:br/>
      </w:r>
      <w:r>
        <w:rPr>
          <w:color w:val="000000"/>
        </w:rPr>
        <w:t>C</w:t>
      </w:r>
      <w:r>
        <w:rPr>
          <w:color w:val="000000"/>
        </w:rPr>
        <w:t>、体静脉里流的是含氧量较低的静脉血；体动脉里流的是含氧量较高的动脉血，因此血管</w:t>
      </w:r>
      <w:r>
        <w:rPr>
          <w:color w:val="000000"/>
        </w:rPr>
        <w:t>①</w:t>
      </w:r>
      <w:r>
        <w:rPr>
          <w:color w:val="000000"/>
        </w:rPr>
        <w:t>中血液的含氧量比血管</w:t>
      </w:r>
      <w:r>
        <w:rPr>
          <w:color w:val="000000"/>
        </w:rPr>
        <w:t>③</w:t>
      </w:r>
      <w:r>
        <w:rPr>
          <w:color w:val="000000"/>
        </w:rPr>
        <w:t>低，故正确．</w:t>
      </w:r>
      <w:r>
        <w:br/>
      </w:r>
      <w:r>
        <w:rPr>
          <w:color w:val="000000"/>
        </w:rPr>
        <w:t>D</w:t>
      </w:r>
      <w:r>
        <w:rPr>
          <w:color w:val="000000"/>
        </w:rPr>
        <w:t>、体静</w:t>
      </w:r>
      <w:r>
        <w:rPr>
          <w:color w:val="000000"/>
        </w:rPr>
        <w:t>脉里流的是静脉血，静脉血含氧量较低；体动脉里流的是动脉血，动脉血含氧量较高．因此血管</w:t>
      </w:r>
      <w:r>
        <w:rPr>
          <w:color w:val="000000"/>
        </w:rPr>
        <w:t>④</w:t>
      </w:r>
      <w:r>
        <w:rPr>
          <w:color w:val="000000"/>
        </w:rPr>
        <w:t>静脉中血液的含氧量比血管</w:t>
      </w:r>
      <w:r>
        <w:rPr>
          <w:color w:val="000000"/>
        </w:rPr>
        <w:t>②</w:t>
      </w:r>
      <w:r>
        <w:rPr>
          <w:color w:val="000000"/>
        </w:rPr>
        <w:t>动脉的低．故不正确</w:t>
      </w:r>
      <w:r>
        <w:rPr>
          <w:color w:val="000000"/>
        </w:rPr>
        <w:t>.</w:t>
      </w:r>
      <w:r>
        <w:br/>
      </w:r>
      <w:r>
        <w:rPr>
          <w:color w:val="000000"/>
        </w:rPr>
        <w:t>故选：</w:t>
      </w:r>
      <w:r>
        <w:rPr>
          <w:color w:val="000000"/>
        </w:rPr>
        <w:t>C</w:t>
      </w:r>
      <w:r>
        <w:rPr>
          <w:color w:val="000000"/>
        </w:rPr>
        <w:t>．</w:t>
      </w:r>
    </w:p>
    <w:p w:rsidR="001132AE">
      <w:pPr>
        <w:spacing w:after="0"/>
      </w:pPr>
      <w:r>
        <w:rPr>
          <w:color w:val="000000"/>
        </w:rPr>
        <w:t>8.</w:t>
      </w:r>
      <w:r>
        <w:rPr>
          <w:color w:val="0000FF"/>
        </w:rPr>
        <w:t>【答案】</w:t>
      </w:r>
      <w:r>
        <w:rPr>
          <w:color w:val="000000"/>
        </w:rPr>
        <w:t xml:space="preserve">B  </w:t>
      </w:r>
    </w:p>
    <w:p w:rsidR="001132AE">
      <w:pPr>
        <w:spacing w:after="0"/>
      </w:pPr>
      <w:r>
        <w:rPr>
          <w:color w:val="0000FF"/>
        </w:rPr>
        <w:t>【解析】</w:t>
      </w:r>
      <w:r>
        <w:rPr>
          <w:color w:val="000000"/>
        </w:rPr>
        <w:t>【解答】解：给危重病人吸氧，这些氧进入细胞内的线粒体后通过呼吸作用将有机物中储存的化学能释放出来，供病人的生命活动利用．医护人员给危重病人输氧含有一定的二氧化碳．</w:t>
      </w:r>
      <w:r>
        <w:rPr>
          <w:color w:val="000000"/>
        </w:rPr>
        <w:t xml:space="preserve">  </w:t>
      </w:r>
    </w:p>
    <w:p w:rsidR="001132AE">
      <w:pPr>
        <w:spacing w:after="0"/>
      </w:pPr>
      <w:r>
        <w:rPr>
          <w:color w:val="000000"/>
        </w:rPr>
        <w:t>故选：</w:t>
      </w:r>
      <w:r>
        <w:rPr>
          <w:color w:val="000000"/>
        </w:rPr>
        <w:t>B</w:t>
      </w:r>
    </w:p>
    <w:p w:rsidR="001132AE">
      <w:pPr>
        <w:spacing w:after="0"/>
      </w:pPr>
      <w:r>
        <w:rPr>
          <w:color w:val="000000"/>
        </w:rPr>
        <w:t>【分析】给病人吸氧和点滴葡萄糖后，这些物质会随着血液循环到达身体的各个部位，通过物质交换进入人体细胞．人体细胞内有能量转换器线粒体，线粒体能将细胞中的有机物在</w:t>
      </w:r>
      <w:r>
        <w:rPr>
          <w:color w:val="000000"/>
        </w:rPr>
        <w:t>氧的参与下分解为二氧化碳和水，同时将有机物中的化学能释放出来，供细胞利用．</w:t>
      </w:r>
    </w:p>
    <w:p w:rsidR="001132AE">
      <w:pPr>
        <w:spacing w:after="0"/>
      </w:pPr>
      <w:r>
        <w:rPr>
          <w:color w:val="000000"/>
        </w:rPr>
        <w:t>9.</w:t>
      </w:r>
      <w:r>
        <w:rPr>
          <w:color w:val="0000FF"/>
        </w:rPr>
        <w:t>【答案】</w:t>
      </w:r>
      <w:r>
        <w:rPr>
          <w:color w:val="000000"/>
        </w:rPr>
        <w:t xml:space="preserve"> D   </w:t>
      </w:r>
    </w:p>
    <w:p w:rsidR="00270633">
      <w:pPr>
        <w:spacing w:after="0"/>
      </w:pPr>
      <w:r>
        <w:rPr>
          <w:color w:val="0000FF"/>
        </w:rPr>
        <w:t>【解析】</w:t>
      </w:r>
      <w:r>
        <w:rPr>
          <w:color w:val="000000"/>
        </w:rPr>
        <w:t>【分析】</w:t>
      </w:r>
      <w:r>
        <w:rPr>
          <w:color w:val="000000"/>
        </w:rPr>
        <w:t>120”</w:t>
      </w:r>
      <w:r>
        <w:rPr>
          <w:color w:val="000000"/>
        </w:rPr>
        <w:t>是急救电话号码，在遇到意外时，我们可以打此电话寻求救助．据此解答．</w:t>
      </w:r>
      <w:r>
        <w:br/>
      </w:r>
      <w:r>
        <w:rPr>
          <w:color w:val="000000"/>
        </w:rPr>
        <w:t>【解答】</w:t>
      </w:r>
      <w:r>
        <w:rPr>
          <w:color w:val="000000"/>
        </w:rPr>
        <w:t>“120”</w:t>
      </w:r>
      <w:r>
        <w:rPr>
          <w:color w:val="000000"/>
        </w:rPr>
        <w:t>是急救电话号码，在遇到意外时，我们可以打此电话寻求救助．拨打</w:t>
      </w:r>
      <w:r>
        <w:rPr>
          <w:color w:val="000000"/>
        </w:rPr>
        <w:t>120</w:t>
      </w:r>
      <w:r>
        <w:rPr>
          <w:color w:val="000000"/>
        </w:rPr>
        <w:t>急救电话时的注意事项如下：</w:t>
      </w:r>
      <w:r>
        <w:br/>
      </w:r>
      <w:r>
        <w:rPr>
          <w:color w:val="000000"/>
        </w:rPr>
        <w:t>1</w:t>
      </w:r>
      <w:r>
        <w:rPr>
          <w:color w:val="000000"/>
        </w:rPr>
        <w:t>．拨打</w:t>
      </w:r>
      <w:r>
        <w:rPr>
          <w:color w:val="000000"/>
        </w:rPr>
        <w:t>120</w:t>
      </w:r>
      <w:r>
        <w:rPr>
          <w:color w:val="000000"/>
        </w:rPr>
        <w:t>电话时，切勿惊慌，保持镇静，讲话清晰、简练易懂．</w:t>
      </w:r>
      <w:r>
        <w:br/>
      </w:r>
      <w:r>
        <w:rPr>
          <w:color w:val="000000"/>
        </w:rPr>
        <w:t>2</w:t>
      </w:r>
      <w:r>
        <w:rPr>
          <w:color w:val="000000"/>
        </w:rPr>
        <w:t>．讲清病人所在的详细地址．如</w:t>
      </w:r>
      <w:r>
        <w:rPr>
          <w:color w:val="000000"/>
        </w:rPr>
        <w:t>“××</w:t>
      </w:r>
      <w:r>
        <w:rPr>
          <w:color w:val="000000"/>
        </w:rPr>
        <w:t>区</w:t>
      </w:r>
      <w:r>
        <w:rPr>
          <w:color w:val="000000"/>
        </w:rPr>
        <w:t>××</w:t>
      </w:r>
      <w:r>
        <w:rPr>
          <w:color w:val="000000"/>
        </w:rPr>
        <w:t>路</w:t>
      </w:r>
      <w:r>
        <w:rPr>
          <w:color w:val="000000"/>
        </w:rPr>
        <w:t>×</w:t>
      </w:r>
      <w:r>
        <w:rPr>
          <w:color w:val="000000"/>
        </w:rPr>
        <w:t>弄</w:t>
      </w:r>
      <w:r>
        <w:rPr>
          <w:color w:val="000000"/>
        </w:rPr>
        <w:t>×</w:t>
      </w:r>
      <w:r>
        <w:rPr>
          <w:color w:val="000000"/>
        </w:rPr>
        <w:t>号</w:t>
      </w:r>
      <w:r>
        <w:rPr>
          <w:color w:val="000000"/>
        </w:rPr>
        <w:t>×</w:t>
      </w:r>
      <w:r>
        <w:rPr>
          <w:color w:val="000000"/>
        </w:rPr>
        <w:t>室</w:t>
      </w:r>
      <w:r>
        <w:rPr>
          <w:color w:val="000000"/>
        </w:rPr>
        <w:t>”</w:t>
      </w:r>
      <w:r>
        <w:rPr>
          <w:color w:val="000000"/>
        </w:rPr>
        <w:t>，不能因泣不成声而诉说不全，也不能只交待在某商场旁边等模糊的地址．</w:t>
      </w:r>
      <w:r>
        <w:br/>
      </w:r>
      <w:r>
        <w:rPr>
          <w:color w:val="000000"/>
        </w:rPr>
        <w:t>3</w:t>
      </w:r>
      <w:r>
        <w:rPr>
          <w:color w:val="000000"/>
        </w:rPr>
        <w:t>．说清病人的主要</w:t>
      </w:r>
      <w:r>
        <w:rPr>
          <w:color w:val="000000"/>
        </w:rPr>
        <w:t>病情或伤情，诸如呕血、昏迷或从楼梯上跌下等，使救护人员能做好相应的急救准备．</w:t>
      </w:r>
      <w:r>
        <w:br/>
      </w:r>
      <w:r>
        <w:rPr>
          <w:color w:val="000000"/>
        </w:rPr>
        <w:t>4</w:t>
      </w:r>
      <w:r>
        <w:rPr>
          <w:color w:val="000000"/>
        </w:rPr>
        <w:t>．提供畅通的联系方式，一旦救护人员找不到病人时，可与呼救人继续联系．</w:t>
      </w:r>
      <w:r>
        <w:br/>
      </w:r>
      <w:r>
        <w:rPr>
          <w:color w:val="000000"/>
        </w:rPr>
        <w:t>5</w:t>
      </w:r>
      <w:r>
        <w:rPr>
          <w:color w:val="000000"/>
        </w:rPr>
        <w:t>．若是成批伤员或中毒病人，必须报告事故缘由，比如楼房倒塌、毒气泄漏、食物农药中毒等，并报告罹患人员的大致数目，以便</w:t>
      </w:r>
      <w:r>
        <w:rPr>
          <w:color w:val="000000"/>
        </w:rPr>
        <w:t>120</w:t>
      </w:r>
      <w:r>
        <w:rPr>
          <w:color w:val="000000"/>
        </w:rPr>
        <w:t>调集救护车辆、报告政府部门及通知各医院救援人员集中到出事地点．</w:t>
      </w:r>
      <w:r>
        <w:br/>
      </w:r>
      <w:r>
        <w:rPr>
          <w:color w:val="000000"/>
        </w:rPr>
        <w:t>6</w:t>
      </w:r>
      <w:r>
        <w:rPr>
          <w:color w:val="000000"/>
        </w:rPr>
        <w:t>．挂断电话后，应有人在有明显标志处的社区、住宅门口或农村交叉路口等候，并引导救护车的出入．</w:t>
      </w:r>
      <w:r>
        <w:br/>
      </w:r>
      <w:r>
        <w:rPr>
          <w:color w:val="000000"/>
        </w:rPr>
        <w:t>综上所述，</w:t>
      </w:r>
      <w:r>
        <w:rPr>
          <w:color w:val="000000"/>
        </w:rPr>
        <w:t>D</w:t>
      </w:r>
      <w:r>
        <w:rPr>
          <w:color w:val="000000"/>
        </w:rPr>
        <w:t>符合题意．</w:t>
      </w:r>
      <w:r>
        <w:br/>
      </w:r>
      <w:r>
        <w:rPr>
          <w:color w:val="000000"/>
        </w:rPr>
        <w:t>故选：</w:t>
      </w:r>
      <w:r>
        <w:rPr>
          <w:color w:val="000000"/>
        </w:rPr>
        <w:t>D</w:t>
      </w:r>
      <w:r>
        <w:br/>
      </w:r>
      <w:r>
        <w:rPr>
          <w:color w:val="000000"/>
        </w:rPr>
        <w:t>【点评】关键点：拨打</w:t>
      </w:r>
      <w:r>
        <w:rPr>
          <w:color w:val="000000"/>
        </w:rPr>
        <w:t>120</w:t>
      </w:r>
      <w:r>
        <w:rPr>
          <w:color w:val="000000"/>
        </w:rPr>
        <w:t>电话时，切勿惊慌，保持</w:t>
      </w:r>
      <w:r>
        <w:rPr>
          <w:color w:val="000000"/>
        </w:rPr>
        <w:t>镇静，讲话清晰、简练易懂．重点要讲清楚地点和伤情</w:t>
      </w:r>
    </w:p>
    <w:p w:rsidR="001132AE">
      <w:pPr>
        <w:spacing w:after="0"/>
      </w:pPr>
      <w:r>
        <w:rPr>
          <w:color w:val="000000"/>
        </w:rPr>
        <w:t>10.</w:t>
      </w:r>
      <w:r>
        <w:rPr>
          <w:color w:val="0000FF"/>
        </w:rPr>
        <w:t>【答案】</w:t>
      </w:r>
      <w:r>
        <w:rPr>
          <w:color w:val="000000"/>
        </w:rPr>
        <w:t xml:space="preserve"> D   </w:t>
      </w:r>
    </w:p>
    <w:p w:rsidR="001132AE">
      <w:pPr>
        <w:spacing w:after="0"/>
      </w:pPr>
      <w:r>
        <w:rPr>
          <w:color w:val="0000FF"/>
        </w:rPr>
        <w:t>【解析】</w:t>
      </w:r>
      <w:r>
        <w:rPr>
          <w:color w:val="000000"/>
        </w:rPr>
        <w:t>【解答】</w:t>
      </w:r>
      <w:r>
        <w:rPr>
          <w:color w:val="000000"/>
        </w:rPr>
        <w:t>A.</w:t>
      </w:r>
      <w:r>
        <w:rPr>
          <w:color w:val="000000"/>
        </w:rPr>
        <w:t>发现有人煤气中毒，立即打开门窗，将其移到通风处，拨打</w:t>
      </w:r>
      <w:r>
        <w:rPr>
          <w:color w:val="000000"/>
        </w:rPr>
        <w:t>“120”</w:t>
      </w:r>
      <w:r>
        <w:rPr>
          <w:color w:val="000000"/>
        </w:rPr>
        <w:t>，同时采取人工呼吸进行自救，</w:t>
      </w:r>
      <w:r>
        <w:rPr>
          <w:color w:val="000000"/>
        </w:rPr>
        <w:t>A</w:t>
      </w:r>
      <w:r>
        <w:rPr>
          <w:color w:val="000000"/>
        </w:rPr>
        <w:t>不符合题意；</w:t>
      </w:r>
    </w:p>
    <w:p w:rsidR="001132AE">
      <w:pPr>
        <w:spacing w:after="0"/>
      </w:pPr>
      <w:r>
        <w:rPr>
          <w:color w:val="000000"/>
        </w:rPr>
        <w:t>B.</w:t>
      </w:r>
      <w:r>
        <w:rPr>
          <w:color w:val="000000"/>
        </w:rPr>
        <w:t>心肺复苏是指在没有任何条件下的徒手复苏操作技术，为了提高抢救的成功率，</w:t>
      </w:r>
      <w:r>
        <w:rPr>
          <w:color w:val="000000"/>
        </w:rPr>
        <w:t>2010</w:t>
      </w:r>
      <w:r>
        <w:rPr>
          <w:color w:val="000000"/>
        </w:rPr>
        <w:t>年国际上将心肺复苏的顺序：</w:t>
      </w:r>
      <w:r>
        <w:rPr>
          <w:color w:val="000000"/>
        </w:rPr>
        <w:t>1</w:t>
      </w:r>
      <w:r>
        <w:rPr>
          <w:color w:val="000000"/>
        </w:rPr>
        <w:t>、胸外按压、</w:t>
      </w:r>
      <w:r>
        <w:rPr>
          <w:color w:val="000000"/>
        </w:rPr>
        <w:t>2</w:t>
      </w:r>
      <w:r>
        <w:rPr>
          <w:color w:val="000000"/>
        </w:rPr>
        <w:t>、打开患者气道；</w:t>
      </w:r>
      <w:r>
        <w:rPr>
          <w:color w:val="000000"/>
        </w:rPr>
        <w:t>3</w:t>
      </w:r>
      <w:r>
        <w:rPr>
          <w:color w:val="000000"/>
        </w:rPr>
        <w:t>、人工呼吸；即：</w:t>
      </w:r>
      <w:r>
        <w:rPr>
          <w:color w:val="000000"/>
        </w:rPr>
        <w:t>C→A→B</w:t>
      </w:r>
      <w:r>
        <w:rPr>
          <w:color w:val="000000"/>
        </w:rPr>
        <w:t>，</w:t>
      </w:r>
      <w:r>
        <w:rPr>
          <w:color w:val="000000"/>
        </w:rPr>
        <w:t>B</w:t>
      </w:r>
      <w:r>
        <w:rPr>
          <w:color w:val="000000"/>
        </w:rPr>
        <w:t>不符合题意；</w:t>
      </w:r>
    </w:p>
    <w:p w:rsidR="001132AE">
      <w:pPr>
        <w:spacing w:after="0"/>
      </w:pPr>
      <w:r>
        <w:rPr>
          <w:color w:val="000000"/>
        </w:rPr>
        <w:t>C.</w:t>
      </w:r>
      <w:r>
        <w:rPr>
          <w:color w:val="000000"/>
        </w:rPr>
        <w:t>人工呼吸和胸外心脏按压的方法结合时，要先做</w:t>
      </w:r>
      <w:r>
        <w:rPr>
          <w:color w:val="000000"/>
        </w:rPr>
        <w:t>30</w:t>
      </w:r>
      <w:r>
        <w:rPr>
          <w:color w:val="000000"/>
        </w:rPr>
        <w:t>次心脏按压，并保持气道通畅，再做</w:t>
      </w:r>
      <w:r>
        <w:rPr>
          <w:color w:val="000000"/>
        </w:rPr>
        <w:t>2</w:t>
      </w:r>
      <w:r>
        <w:rPr>
          <w:color w:val="000000"/>
        </w:rPr>
        <w:t>次人工呼吸，如此交替反复进行。即按压心脏和吹气的比例是</w:t>
      </w:r>
      <w:r>
        <w:rPr>
          <w:color w:val="000000"/>
        </w:rPr>
        <w:t>30</w:t>
      </w:r>
      <w:r>
        <w:rPr>
          <w:color w:val="000000"/>
        </w:rPr>
        <w:t>：</w:t>
      </w:r>
      <w:r>
        <w:rPr>
          <w:color w:val="000000"/>
        </w:rPr>
        <w:t>2</w:t>
      </w:r>
      <w:r>
        <w:rPr>
          <w:color w:val="000000"/>
        </w:rPr>
        <w:t>。</w:t>
      </w:r>
      <w:r>
        <w:rPr>
          <w:color w:val="000000"/>
        </w:rPr>
        <w:t>C</w:t>
      </w:r>
      <w:r>
        <w:rPr>
          <w:color w:val="000000"/>
        </w:rPr>
        <w:t>不符合题意；</w:t>
      </w:r>
    </w:p>
    <w:p w:rsidR="001132AE">
      <w:pPr>
        <w:spacing w:after="0"/>
      </w:pPr>
      <w:r>
        <w:rPr>
          <w:color w:val="000000"/>
        </w:rPr>
        <w:t>D.</w:t>
      </w:r>
      <w:r>
        <w:rPr>
          <w:color w:val="000000"/>
        </w:rPr>
        <w:t>动脉出血时压力比较大，溅出或喷出，动脉是指把心脏的血液运往全身的血管，要在近心端止血，</w:t>
      </w:r>
      <w:r>
        <w:rPr>
          <w:color w:val="000000"/>
        </w:rPr>
        <w:t>D</w:t>
      </w:r>
      <w:r>
        <w:rPr>
          <w:color w:val="000000"/>
        </w:rPr>
        <w:t>符合题意。</w:t>
      </w:r>
    </w:p>
    <w:p w:rsidR="001132AE">
      <w:pPr>
        <w:spacing w:after="0"/>
      </w:pPr>
      <w:r>
        <w:rPr>
          <w:color w:val="000000"/>
        </w:rPr>
        <w:t>故答案为：</w:t>
      </w:r>
      <w:r>
        <w:rPr>
          <w:color w:val="000000"/>
        </w:rPr>
        <w:t>D</w:t>
      </w:r>
    </w:p>
    <w:p w:rsidR="001132AE">
      <w:pPr>
        <w:spacing w:after="0"/>
      </w:pPr>
      <w:r>
        <w:rPr>
          <w:color w:val="000000"/>
        </w:rPr>
        <w:t>【</w:t>
      </w:r>
      <w:r>
        <w:rPr>
          <w:color w:val="000000"/>
        </w:rPr>
        <w:t>分析】掌握一些现场急救的措施，据此答题</w:t>
      </w:r>
      <w:r>
        <w:rPr>
          <w:color w:val="000000"/>
        </w:rPr>
        <w:t>。</w:t>
      </w:r>
      <w:r>
        <w:br/>
      </w:r>
      <w:r>
        <w:rPr>
          <w:color w:val="000000"/>
        </w:rPr>
        <w:t>血管出血时的症状及止血方法</w:t>
      </w:r>
      <w:r>
        <w:rPr>
          <w:color w:val="000000"/>
        </w:rPr>
        <w:t>：</w:t>
      </w:r>
      <w:r>
        <w:br/>
      </w:r>
      <w:r>
        <w:rPr>
          <w:color w:val="000000"/>
        </w:rPr>
        <w:t>1</w:t>
      </w:r>
      <w:r>
        <w:rPr>
          <w:color w:val="000000"/>
        </w:rPr>
        <w:t>、动脉出血时颜色鲜红，血流猛急，呈喷射状。</w:t>
      </w:r>
      <w:r>
        <w:rPr>
          <w:color w:val="000000"/>
        </w:rPr>
        <w:t>止血时一般在受伤动脉的近心端，采用指压止血法或止血带止血法进行止血</w:t>
      </w:r>
      <w:r>
        <w:rPr>
          <w:color w:val="000000"/>
        </w:rPr>
        <w:t>。</w:t>
      </w:r>
      <w:r>
        <w:br/>
      </w:r>
      <w:r>
        <w:rPr>
          <w:color w:val="000000"/>
        </w:rPr>
        <w:t>2</w:t>
      </w:r>
      <w:r>
        <w:rPr>
          <w:color w:val="000000"/>
        </w:rPr>
        <w:t>、静脉出血对血色暗红，血流较缓和，一般是将受伤静脉的远心端压住而止血。</w:t>
      </w:r>
      <w:r>
        <w:br/>
      </w:r>
      <w:r>
        <w:rPr>
          <w:color w:val="000000"/>
        </w:rPr>
        <w:t>3</w:t>
      </w:r>
      <w:r>
        <w:rPr>
          <w:color w:val="000000"/>
        </w:rPr>
        <w:t>、毛细血管出血时血液呈红色，慢慢渗出，血量少，一般会由于血液凝固而自然止血。</w:t>
      </w:r>
      <w:r>
        <w:rPr>
          <w:color w:val="000000"/>
        </w:rPr>
        <w:t>处理时可先时伤口进行消毒</w:t>
      </w:r>
      <w:r>
        <w:rPr>
          <w:color w:val="000000"/>
        </w:rPr>
        <w:t>。</w:t>
      </w:r>
      <w:r>
        <w:rPr>
          <w:color w:val="000000"/>
        </w:rPr>
        <w:t>再用消毒纱布包扎</w:t>
      </w:r>
    </w:p>
    <w:p w:rsidR="001132AE">
      <w:pPr>
        <w:spacing w:after="0"/>
      </w:pPr>
      <w:r>
        <w:rPr>
          <w:color w:val="000000"/>
        </w:rPr>
        <w:t>11.</w:t>
      </w:r>
      <w:r>
        <w:rPr>
          <w:color w:val="0000FF"/>
        </w:rPr>
        <w:t>【答案】</w:t>
      </w:r>
      <w:r>
        <w:rPr>
          <w:color w:val="000000"/>
        </w:rPr>
        <w:t xml:space="preserve"> B   </w:t>
      </w:r>
    </w:p>
    <w:p w:rsidR="001132AE">
      <w:pPr>
        <w:spacing w:after="0"/>
      </w:pPr>
      <w:r>
        <w:rPr>
          <w:color w:val="0000FF"/>
        </w:rPr>
        <w:t>【解析】</w:t>
      </w:r>
      <w:r>
        <w:rPr>
          <w:color w:val="000000"/>
        </w:rPr>
        <w:t>【解答】解：动脉出血的特点，颜色鲜红，血流较快，常呈喷射状，静脉出血的特点是静脉血色暗红，血流较缓，毛细血管出血，血液缓慢渗出，动脉是把血液从心脏送往全身各处，血液流动方向是心脏</w:t>
      </w:r>
      <w:r>
        <w:rPr>
          <w:color w:val="000000"/>
        </w:rPr>
        <w:t>→</w:t>
      </w:r>
      <w:r>
        <w:rPr>
          <w:color w:val="000000"/>
        </w:rPr>
        <w:t>动脉，静脉是把全身各处的血液送回心脏的血管，静脉的血液流动的方向是心脏</w:t>
      </w:r>
      <w:r>
        <w:rPr>
          <w:color w:val="000000"/>
        </w:rPr>
        <w:t>←</w:t>
      </w:r>
      <w:r>
        <w:rPr>
          <w:color w:val="000000"/>
        </w:rPr>
        <w:t>静脉，因此，大静脉受伤出血时，</w:t>
      </w:r>
      <w:r>
        <w:rPr>
          <w:color w:val="000000"/>
        </w:rPr>
        <w:t>正确的急救方法是采用指压法（或止血带）远心端止血，动脉出血在近心端止血，毛细血管出血可以自然止血，也可以用干净纱布包扎伤口，某人因车祸导致小腿受伤大量出血，血色暗红，血流较缓，因此判断是静脉出血，故应在受伤处的远心端止血。</w:t>
      </w:r>
    </w:p>
    <w:p w:rsidR="001132AE">
      <w:pPr>
        <w:spacing w:after="0"/>
      </w:pPr>
      <w:r>
        <w:rPr>
          <w:color w:val="000000"/>
        </w:rPr>
        <w:t>故答案为：</w:t>
      </w:r>
      <w:r>
        <w:rPr>
          <w:color w:val="000000"/>
        </w:rPr>
        <w:t>B</w:t>
      </w:r>
    </w:p>
    <w:p w:rsidR="001132AE">
      <w:pPr>
        <w:spacing w:after="0"/>
      </w:pPr>
      <w:r>
        <w:rPr>
          <w:color w:val="000000"/>
        </w:rPr>
        <w:t>【</w:t>
      </w:r>
      <w:r>
        <w:rPr>
          <w:color w:val="000000"/>
        </w:rPr>
        <w:t>分析】熟记动脉、静脉、毛细血管出血的特点和止血方法，据此答题</w:t>
      </w:r>
      <w:r>
        <w:rPr>
          <w:color w:val="000000"/>
        </w:rPr>
        <w:t>。</w:t>
      </w:r>
      <w:r>
        <w:br/>
      </w:r>
      <w:r>
        <w:rPr>
          <w:color w:val="000000"/>
        </w:rPr>
        <w:t>毛细血管出血：血液呈红色，自然止血，应消毒</w:t>
      </w:r>
      <w:r>
        <w:rPr>
          <w:color w:val="000000"/>
        </w:rPr>
        <w:t>；</w:t>
      </w:r>
      <w:r>
        <w:br/>
      </w:r>
      <w:r>
        <w:rPr>
          <w:color w:val="000000"/>
        </w:rPr>
        <w:t>动脉出血：血色鲜红，血流猛急，在受伤动脉近心端进行压迫止血</w:t>
      </w:r>
      <w:r>
        <w:rPr>
          <w:color w:val="000000"/>
        </w:rPr>
        <w:t>；</w:t>
      </w:r>
      <w:r>
        <w:br/>
      </w:r>
      <w:r>
        <w:rPr>
          <w:color w:val="000000"/>
        </w:rPr>
        <w:t>静脉出血：血色暗红，血流缓和，在受伤静脉远心端进行压迫止血</w:t>
      </w:r>
      <w:r>
        <w:rPr>
          <w:color w:val="000000"/>
        </w:rPr>
        <w:t>。</w:t>
      </w:r>
    </w:p>
    <w:p w:rsidR="001132AE">
      <w:pPr>
        <w:spacing w:after="0"/>
      </w:pPr>
      <w:r>
        <w:rPr>
          <w:color w:val="000000"/>
        </w:rPr>
        <w:t>12.</w:t>
      </w:r>
      <w:r>
        <w:rPr>
          <w:color w:val="0000FF"/>
        </w:rPr>
        <w:t>【答案】</w:t>
      </w:r>
      <w:r>
        <w:rPr>
          <w:color w:val="000000"/>
        </w:rPr>
        <w:t xml:space="preserve"> D   </w:t>
      </w:r>
    </w:p>
    <w:p w:rsidR="001132AE">
      <w:pPr>
        <w:spacing w:after="0"/>
      </w:pPr>
      <w:r>
        <w:rPr>
          <w:color w:val="0000FF"/>
        </w:rPr>
        <w:t>【解析】</w:t>
      </w:r>
      <w:r>
        <w:rPr>
          <w:color w:val="000000"/>
        </w:rPr>
        <w:t>【解</w:t>
      </w:r>
      <w:r>
        <w:rPr>
          <w:color w:val="000000"/>
        </w:rPr>
        <w:t>答】当人出现意外事故时，我们首先应拨打</w:t>
      </w:r>
      <w:r>
        <w:rPr>
          <w:color w:val="000000"/>
        </w:rPr>
        <w:t>“120”</w:t>
      </w:r>
      <w:r>
        <w:rPr>
          <w:color w:val="000000"/>
        </w:rPr>
        <w:t>急救电话，同时正确的实施一定的急救措施。当你遇到某人因意外事故而突然停止呼吸和心跳时，应首先尽快拨打</w:t>
      </w:r>
      <w:r>
        <w:rPr>
          <w:color w:val="000000"/>
        </w:rPr>
        <w:t>120</w:t>
      </w:r>
      <w:r>
        <w:rPr>
          <w:color w:val="000000"/>
        </w:rPr>
        <w:t>急救电话，心脏停止的病人也伴随着呼吸停止，因此在做心脏挤压时要同时进行人工呼吸，以恢复病人肺的通气，达到通过肺换气来改善全身缺氧，促进呼吸中枢功能的恢复，从而产生自主呼吸。</w:t>
      </w:r>
    </w:p>
    <w:p w:rsidR="001132AE">
      <w:pPr>
        <w:spacing w:after="0"/>
      </w:pPr>
      <w:r>
        <w:rPr>
          <w:color w:val="000000"/>
        </w:rPr>
        <w:t>故选</w:t>
      </w:r>
      <w:r>
        <w:rPr>
          <w:color w:val="000000"/>
        </w:rPr>
        <w:t>D</w:t>
      </w:r>
      <w:r>
        <w:rPr>
          <w:color w:val="000000"/>
        </w:rPr>
        <w:t>。</w:t>
      </w:r>
    </w:p>
    <w:p w:rsidR="00270633">
      <w:pPr>
        <w:spacing w:after="0"/>
      </w:pPr>
      <w:r>
        <w:rPr>
          <w:color w:val="000000"/>
        </w:rPr>
        <w:t>【</w:t>
      </w:r>
      <w:r>
        <w:rPr>
          <w:color w:val="000000"/>
        </w:rPr>
        <w:t>分析】做这题的关键是急救常识，要了解心跳和呼吸停止的一些急救方式，才能准确做题</w:t>
      </w:r>
      <w:r>
        <w:rPr>
          <w:color w:val="000000"/>
        </w:rPr>
        <w:t>。</w:t>
      </w:r>
    </w:p>
    <w:p w:rsidR="001132AE">
      <w:pPr>
        <w:spacing w:after="0"/>
      </w:pPr>
      <w:r>
        <w:rPr>
          <w:color w:val="000000"/>
        </w:rPr>
        <w:t>13.</w:t>
      </w:r>
      <w:r>
        <w:rPr>
          <w:color w:val="0000FF"/>
        </w:rPr>
        <w:t>【答案】</w:t>
      </w:r>
      <w:r>
        <w:rPr>
          <w:color w:val="000000"/>
        </w:rPr>
        <w:t xml:space="preserve">C  </w:t>
      </w:r>
    </w:p>
    <w:p w:rsidR="00270633">
      <w:pPr>
        <w:spacing w:after="0"/>
      </w:pPr>
      <w:r>
        <w:rPr>
          <w:color w:val="0000FF"/>
        </w:rPr>
        <w:t>【解析】</w:t>
      </w:r>
      <w:r>
        <w:rPr>
          <w:color w:val="000000"/>
        </w:rPr>
        <w:t>【解答】解：呼吸系统由呼吸道和肺组成．呼吸道由鼻腔、咽、喉</w:t>
      </w:r>
      <w:r>
        <w:rPr>
          <w:color w:val="000000"/>
        </w:rPr>
        <w:t>、气管、支气管组成．是气体进入肺的通道．人工呼吸常用于抢救呼吸暂停的病人，做人工呼吸时，如果口腔内有泥土、血块等，必须先清除干净，使病人保持呼吸道的畅通．然后再进行口对口的吹气．</w:t>
      </w:r>
    </w:p>
    <w:p w:rsidR="001132AE">
      <w:pPr>
        <w:spacing w:after="0"/>
      </w:pPr>
      <w:r>
        <w:rPr>
          <w:color w:val="000000"/>
        </w:rPr>
        <w:t>故选：</w:t>
      </w:r>
      <w:r>
        <w:rPr>
          <w:color w:val="000000"/>
        </w:rPr>
        <w:t>C</w:t>
      </w:r>
      <w:r>
        <w:rPr>
          <w:color w:val="000000"/>
        </w:rPr>
        <w:t>．</w:t>
      </w:r>
    </w:p>
    <w:p w:rsidR="001132AE">
      <w:pPr>
        <w:spacing w:after="0"/>
      </w:pPr>
      <w:r>
        <w:rPr>
          <w:color w:val="000000"/>
        </w:rPr>
        <w:t>【分析】人工呼吸是一种常用的急救方法，吹气次数应和呼吸频率相似，吹气次数为每分钟</w:t>
      </w:r>
      <w:r>
        <w:rPr>
          <w:color w:val="000000"/>
        </w:rPr>
        <w:t>15</w:t>
      </w:r>
      <w:r>
        <w:rPr>
          <w:color w:val="000000"/>
        </w:rPr>
        <w:t>﹣</w:t>
      </w:r>
      <w:r>
        <w:rPr>
          <w:color w:val="000000"/>
        </w:rPr>
        <w:t>20</w:t>
      </w:r>
      <w:r>
        <w:rPr>
          <w:color w:val="000000"/>
        </w:rPr>
        <w:t>次．用于救助溺水、煤气中毒或触电等停止呼吸的病人，据此回答．</w:t>
      </w:r>
    </w:p>
    <w:p w:rsidR="001132AE">
      <w:r>
        <w:t>二、填空题</w:t>
      </w:r>
    </w:p>
    <w:p w:rsidR="00270633">
      <w:pPr>
        <w:spacing w:after="0"/>
      </w:pPr>
      <w:r>
        <w:rPr>
          <w:color w:val="000000"/>
        </w:rPr>
        <w:t>14.</w:t>
      </w:r>
      <w:r>
        <w:rPr>
          <w:color w:val="0000FF"/>
        </w:rPr>
        <w:t>【答案】</w:t>
      </w:r>
      <w:r>
        <w:rPr>
          <w:color w:val="000000"/>
        </w:rPr>
        <w:t xml:space="preserve"> </w:t>
      </w:r>
      <w:r>
        <w:rPr>
          <w:color w:val="000000"/>
        </w:rPr>
        <w:t>口对口吹气法</w:t>
      </w:r>
      <w:r>
        <w:t xml:space="preserve"> </w:t>
      </w:r>
      <w:r>
        <w:t>；</w:t>
      </w:r>
      <w:r>
        <w:rPr>
          <w:color w:val="000000"/>
        </w:rPr>
        <w:t>15</w:t>
      </w:r>
      <w:r>
        <w:rPr>
          <w:color w:val="000000"/>
        </w:rPr>
        <w:t>﹣</w:t>
      </w:r>
      <w:r>
        <w:rPr>
          <w:color w:val="000000"/>
        </w:rPr>
        <w:t>20</w:t>
      </w:r>
    </w:p>
    <w:p w:rsidR="00270633">
      <w:pPr>
        <w:spacing w:after="0"/>
      </w:pPr>
      <w:r>
        <w:rPr>
          <w:color w:val="0000FF"/>
        </w:rPr>
        <w:t>【解析】</w:t>
      </w:r>
      <w:r>
        <w:rPr>
          <w:color w:val="000000"/>
        </w:rPr>
        <w:t>【解答】解：当遇到某人溺水或煤气中毒时，一定要尽快拨打</w:t>
      </w:r>
      <w:r>
        <w:rPr>
          <w:color w:val="000000"/>
        </w:rPr>
        <w:t>120</w:t>
      </w:r>
      <w:r>
        <w:rPr>
          <w:color w:val="000000"/>
        </w:rPr>
        <w:t>急救电话，并采取科学、有效的急救措施，</w:t>
      </w:r>
      <w:r>
        <w:rPr>
          <w:color w:val="000000"/>
        </w:rPr>
        <w:t>人停止了呼吸若不及时进行抢救大脑和心脏供氧不足会造成死亡，所以在拨打</w:t>
      </w:r>
      <w:r>
        <w:rPr>
          <w:color w:val="000000"/>
        </w:rPr>
        <w:t>“120”</w:t>
      </w:r>
      <w:r>
        <w:rPr>
          <w:color w:val="000000"/>
        </w:rPr>
        <w:t>之后，要进行人工呼吸的方法来进行急救．人工呼吸是一种常用的急救方法，用于救助溺水、煤气中毒或触电等停止呼吸的病人，以挽救病人的生命．人工呼吸最简单易行的方法是口对口吹气法．吹气的次数为每分钟</w:t>
      </w:r>
      <w:r>
        <w:rPr>
          <w:color w:val="000000"/>
        </w:rPr>
        <w:t>15</w:t>
      </w:r>
      <w:r>
        <w:rPr>
          <w:color w:val="000000"/>
        </w:rPr>
        <w:t>～</w:t>
      </w:r>
      <w:r>
        <w:rPr>
          <w:color w:val="000000"/>
        </w:rPr>
        <w:t>20</w:t>
      </w:r>
      <w:r>
        <w:rPr>
          <w:color w:val="000000"/>
        </w:rPr>
        <w:t>次．</w:t>
      </w:r>
    </w:p>
    <w:p w:rsidR="001132AE">
      <w:pPr>
        <w:spacing w:after="0"/>
      </w:pPr>
      <w:r>
        <w:rPr>
          <w:color w:val="000000"/>
        </w:rPr>
        <w:t>故答案为：口对口吹气法；</w:t>
      </w:r>
      <w:r>
        <w:rPr>
          <w:color w:val="000000"/>
        </w:rPr>
        <w:t>15</w:t>
      </w:r>
      <w:r>
        <w:rPr>
          <w:color w:val="000000"/>
        </w:rPr>
        <w:t>﹣</w:t>
      </w:r>
      <w:r>
        <w:rPr>
          <w:color w:val="000000"/>
        </w:rPr>
        <w:t>20</w:t>
      </w:r>
    </w:p>
    <w:p w:rsidR="001132AE">
      <w:pPr>
        <w:spacing w:after="0"/>
      </w:pPr>
      <w:r>
        <w:rPr>
          <w:color w:val="000000"/>
        </w:rPr>
        <w:t>【分析】人工呼吸是一种常用的急救方法，用于救助溺水、煤气中毒或触电等停止呼吸的病人，以挽救病人的生命．人工呼吸最简单易行的方法是口对口吹气法．</w:t>
      </w:r>
    </w:p>
    <w:p w:rsidR="001132AE">
      <w:pPr>
        <w:spacing w:after="0"/>
      </w:pPr>
      <w:r>
        <w:rPr>
          <w:color w:val="000000"/>
        </w:rPr>
        <w:t>15.</w:t>
      </w:r>
      <w:r>
        <w:rPr>
          <w:color w:val="0000FF"/>
        </w:rPr>
        <w:t>【答案】</w:t>
      </w:r>
      <w:r>
        <w:rPr>
          <w:color w:val="000000"/>
        </w:rPr>
        <w:t>毛细血管；动脉血管；近心端；</w:t>
      </w:r>
      <w:r>
        <w:rPr>
          <w:color w:val="000000"/>
        </w:rPr>
        <w:t>12</w:t>
      </w:r>
      <w:r>
        <w:rPr>
          <w:color w:val="000000"/>
        </w:rPr>
        <w:t xml:space="preserve">0  </w:t>
      </w:r>
    </w:p>
    <w:p w:rsidR="001132AE">
      <w:pPr>
        <w:spacing w:after="0"/>
      </w:pPr>
      <w:r>
        <w:rPr>
          <w:color w:val="0000FF"/>
        </w:rPr>
        <w:t>【解析】</w:t>
      </w:r>
      <w:r>
        <w:rPr>
          <w:color w:val="000000"/>
        </w:rPr>
        <w:t>【解答】动脉出血的特点，颜色鲜红，血流较快，常呈喷射状；静脉出血的特点是静脉血色暗红，血流较缓；毛细血管出血，血液缓慢渗出。动脉是把血液从心脏送往全身各处，血液流动方向是心脏</w:t>
      </w:r>
      <w:r>
        <w:rPr>
          <w:color w:val="000000"/>
        </w:rPr>
        <w:t>→</w:t>
      </w:r>
      <w:r>
        <w:rPr>
          <w:color w:val="000000"/>
        </w:rPr>
        <w:t>动脉；静脉是把全身各处的血液送回心脏的血管，静脉的血液流动的方向是心脏</w:t>
      </w:r>
      <w:r>
        <w:rPr>
          <w:color w:val="000000"/>
        </w:rPr>
        <w:t>←</w:t>
      </w:r>
      <w:r>
        <w:rPr>
          <w:color w:val="000000"/>
        </w:rPr>
        <w:t>静脉。因此，大静脉受伤出血时，正确的急救方法是在远心端结扎；动脉出血在近心端止血；毛细血管出血可以自然止血，也可以用干净纱布包扎伤口，所以动脉出血用指压法止血时，指压处应在动脉的近心端。因此，小王腿部受伤，检查时看到，其出血较红，量少，渗出缓慢，可</w:t>
      </w:r>
      <w:r>
        <w:rPr>
          <w:color w:val="000000"/>
        </w:rPr>
        <w:t>判定为毛细血管出血。而小李摔倒后，发现伤口血流呈喷射状，颜色鲜红，可判定为动脉出血，应赶快用手指压住血管的近心端止血，并拨打</w:t>
      </w:r>
      <w:r>
        <w:rPr>
          <w:color w:val="000000"/>
        </w:rPr>
        <w:t>120</w:t>
      </w:r>
      <w:r>
        <w:rPr>
          <w:color w:val="000000"/>
        </w:rPr>
        <w:t>电话，立即去医院救治。</w:t>
      </w:r>
    </w:p>
    <w:p w:rsidR="001132AE">
      <w:pPr>
        <w:spacing w:after="0"/>
      </w:pPr>
      <w:r>
        <w:rPr>
          <w:color w:val="000000"/>
        </w:rPr>
        <w:t>【</w:t>
      </w:r>
      <w:r>
        <w:rPr>
          <w:color w:val="000000"/>
        </w:rPr>
        <w:t>分析】了解三种血管出现的特点及急救方法，据此答题</w:t>
      </w:r>
      <w:r>
        <w:rPr>
          <w:color w:val="000000"/>
        </w:rPr>
        <w:t>。</w:t>
      </w:r>
    </w:p>
    <w:p w:rsidR="00270633">
      <w:pPr>
        <w:spacing w:after="0"/>
      </w:pPr>
      <w:r>
        <w:rPr>
          <w:color w:val="000000"/>
        </w:rPr>
        <w:t>16.</w:t>
      </w:r>
      <w:r>
        <w:rPr>
          <w:color w:val="0000FF"/>
        </w:rPr>
        <w:t>【答案】</w:t>
      </w:r>
      <w:r>
        <w:rPr>
          <w:color w:val="000000"/>
        </w:rPr>
        <w:t>人工呼吸</w:t>
      </w:r>
      <w:r>
        <w:rPr>
          <w:color w:val="000000"/>
        </w:rPr>
        <w:t>(</w:t>
      </w:r>
      <w:r>
        <w:rPr>
          <w:color w:val="000000"/>
        </w:rPr>
        <w:t>口对口吹气法</w:t>
      </w:r>
      <w:r>
        <w:rPr>
          <w:color w:val="000000"/>
        </w:rPr>
        <w:t>) </w:t>
      </w:r>
      <w:r>
        <w:t xml:space="preserve"> </w:t>
      </w:r>
      <w:r>
        <w:t>；</w:t>
      </w:r>
      <w:r>
        <w:rPr>
          <w:color w:val="000000"/>
        </w:rPr>
        <w:t>指压止血</w:t>
      </w:r>
      <w:r>
        <w:rPr>
          <w:color w:val="000000"/>
        </w:rPr>
        <w:t>(</w:t>
      </w:r>
      <w:r>
        <w:rPr>
          <w:color w:val="000000"/>
        </w:rPr>
        <w:t>止血带止血或绷带止血</w:t>
      </w:r>
      <w:r>
        <w:rPr>
          <w:color w:val="000000"/>
        </w:rPr>
        <w:t>)</w:t>
      </w:r>
    </w:p>
    <w:p w:rsidR="00270633">
      <w:pPr>
        <w:spacing w:after="0"/>
      </w:pPr>
      <w:r>
        <w:rPr>
          <w:color w:val="0000FF"/>
        </w:rPr>
        <w:t>【解析】</w:t>
      </w:r>
      <w:r>
        <w:rPr>
          <w:color w:val="000000"/>
        </w:rPr>
        <w:t>【解答】</w:t>
      </w:r>
      <w:r>
        <w:rPr>
          <w:color w:val="000000"/>
        </w:rPr>
        <w:t>(1)</w:t>
      </w:r>
      <w:r>
        <w:rPr>
          <w:color w:val="000000"/>
        </w:rPr>
        <w:t>病人在生命遇到意外事故如溺水、触电时，会出现突然停止呼吸的现象，若不及时进行抢救大脑和心脏供氧不足会造成死亡，所以要进行人工呼吸或胸外心脏按压的方法来进行急救，人工呼吸是根据呼吸运动的原理，借助外力使患者的胸廓有节律的扩大和缩小，从而引起肺被动扩张和回缩的患者恢复呼吸，人工呼吸时要保证呼吸道畅通，人工呼吸的次数要与人体呼吸次数相同，大约</w:t>
      </w:r>
      <w:r>
        <w:rPr>
          <w:color w:val="000000"/>
        </w:rPr>
        <w:t>16--18</w:t>
      </w:r>
      <w:r>
        <w:rPr>
          <w:color w:val="000000"/>
        </w:rPr>
        <w:t>次。</w:t>
      </w:r>
      <w:r>
        <w:br/>
      </w:r>
      <w:r>
        <w:rPr>
          <w:color w:val="000000"/>
        </w:rPr>
        <w:t>(2)</w:t>
      </w:r>
      <w:r>
        <w:rPr>
          <w:color w:val="000000"/>
        </w:rPr>
        <w:t>动脉出血的特点，颜色鲜红，血流较快，常呈喷射状，静脉出血的特点是静脉血色暗红，血流较缓，毛细血管出血，血液缓慢渗出，动脉是把血液从心脏送</w:t>
      </w:r>
      <w:r>
        <w:rPr>
          <w:color w:val="000000"/>
        </w:rPr>
        <w:t>往全身各</w:t>
      </w:r>
      <w:r>
        <w:rPr>
          <w:color w:val="000000"/>
        </w:rPr>
        <w:t xml:space="preserve"> </w:t>
      </w:r>
      <w:r>
        <w:rPr>
          <w:color w:val="000000"/>
        </w:rPr>
        <w:t>处，血液流动方向是心脏</w:t>
      </w:r>
      <w:r>
        <w:rPr>
          <w:color w:val="000000"/>
        </w:rPr>
        <w:t>→</w:t>
      </w:r>
      <w:r>
        <w:rPr>
          <w:color w:val="000000"/>
        </w:rPr>
        <w:t>动脉，静脉是把全身各处的血液送回心脏的血管，静脉的血液流动的方向是心脏</w:t>
      </w:r>
      <w:r>
        <w:rPr>
          <w:color w:val="000000"/>
        </w:rPr>
        <w:t>←</w:t>
      </w:r>
      <w:r>
        <w:rPr>
          <w:color w:val="000000"/>
        </w:rPr>
        <w:t>静脉，因此，大静脉受伤出血</w:t>
      </w:r>
      <w:r>
        <w:rPr>
          <w:color w:val="000000"/>
        </w:rPr>
        <w:t>时，正确的急救方法是在远心端结扎，动脉出血在近心端止血；毛细血管出血可以自然止血，也可以用干净纱布包扎伤口，爬山时，不慎摔倒导致下肢受伤，血液呈暗红色，连续不断地从伤口流出，因此判断是静脉出血，故应首先采用指压法（止血带捆绑）远心端压住。</w:t>
      </w:r>
      <w:r>
        <w:br/>
      </w:r>
      <w:r>
        <w:rPr>
          <w:color w:val="000000"/>
        </w:rPr>
        <w:t>【</w:t>
      </w:r>
      <w:r>
        <w:rPr>
          <w:color w:val="000000"/>
        </w:rPr>
        <w:t>分析】本题是一道有一定难度的题目，涉及到急救的一些知识，根据我们平时掌握的相关知识，进行解答</w:t>
      </w:r>
      <w:r>
        <w:rPr>
          <w:color w:val="000000"/>
        </w:rPr>
        <w:t>。</w:t>
      </w:r>
    </w:p>
    <w:p w:rsidR="001132AE">
      <w:r>
        <w:t>三、解答题</w:t>
      </w:r>
    </w:p>
    <w:p w:rsidR="00270633">
      <w:pPr>
        <w:spacing w:after="0"/>
      </w:pPr>
      <w:r>
        <w:rPr>
          <w:color w:val="000000"/>
        </w:rPr>
        <w:t>17.</w:t>
      </w:r>
      <w:r>
        <w:rPr>
          <w:color w:val="0000FF"/>
        </w:rPr>
        <w:t>【答案】</w:t>
      </w:r>
      <w:r>
        <w:rPr>
          <w:color w:val="000000"/>
        </w:rPr>
        <w:t>（</w:t>
      </w:r>
      <w:r>
        <w:rPr>
          <w:color w:val="000000"/>
        </w:rPr>
        <w:t>1</w:t>
      </w:r>
      <w:r>
        <w:rPr>
          <w:color w:val="000000"/>
        </w:rPr>
        <w:t>）胸骨下段</w:t>
      </w:r>
      <w:r>
        <w:rPr>
          <w:color w:val="000000"/>
        </w:rPr>
        <w:t>1/3</w:t>
      </w:r>
      <w:r>
        <w:rPr>
          <w:color w:val="000000"/>
        </w:rPr>
        <w:t>处</w:t>
      </w:r>
      <w:r>
        <w:t xml:space="preserve"> </w:t>
      </w:r>
      <w:r>
        <w:t>；</w:t>
      </w:r>
      <w:r>
        <w:rPr>
          <w:color w:val="000000"/>
        </w:rPr>
        <w:t>80</w:t>
      </w:r>
      <w:r>
        <w:rPr>
          <w:color w:val="000000"/>
        </w:rPr>
        <w:t>﹣</w:t>
      </w:r>
      <w:r>
        <w:rPr>
          <w:color w:val="000000"/>
        </w:rPr>
        <w:t>100</w:t>
      </w:r>
      <w:r>
        <w:t xml:space="preserve"> </w:t>
      </w:r>
      <w:r>
        <w:t>；</w:t>
      </w:r>
      <w:r>
        <w:rPr>
          <w:color w:val="000000"/>
        </w:rPr>
        <w:t>3</w:t>
      </w:r>
      <w:r>
        <w:rPr>
          <w:color w:val="000000"/>
        </w:rPr>
        <w:t>﹣</w:t>
      </w:r>
      <w:r>
        <w:rPr>
          <w:color w:val="000000"/>
        </w:rPr>
        <w:t>4</w:t>
      </w:r>
    </w:p>
    <w:p w:rsidR="00270633">
      <w:pPr>
        <w:spacing w:after="0"/>
      </w:pPr>
      <w:r>
        <w:rPr>
          <w:color w:val="000000"/>
        </w:rPr>
        <w:t>（</w:t>
      </w:r>
      <w:r>
        <w:rPr>
          <w:color w:val="000000"/>
        </w:rPr>
        <w:t>2</w:t>
      </w:r>
      <w:r>
        <w:rPr>
          <w:color w:val="000000"/>
        </w:rPr>
        <w:t>）呼吸道</w:t>
      </w:r>
      <w:r>
        <w:t xml:space="preserve"> </w:t>
      </w:r>
      <w:r>
        <w:t>；</w:t>
      </w:r>
      <w:r>
        <w:rPr>
          <w:color w:val="000000"/>
        </w:rPr>
        <w:t>鼻子</w:t>
      </w:r>
      <w:r>
        <w:t xml:space="preserve"> </w:t>
      </w:r>
      <w:r>
        <w:t>；</w:t>
      </w:r>
      <w:r>
        <w:rPr>
          <w:color w:val="000000"/>
        </w:rPr>
        <w:t>1</w:t>
      </w:r>
    </w:p>
    <w:p w:rsidR="00270633">
      <w:pPr>
        <w:spacing w:after="0"/>
      </w:pPr>
      <w:r>
        <w:rPr>
          <w:color w:val="000000"/>
        </w:rPr>
        <w:t>（</w:t>
      </w:r>
      <w:r>
        <w:rPr>
          <w:color w:val="000000"/>
        </w:rPr>
        <w:t>3</w:t>
      </w:r>
      <w:r>
        <w:rPr>
          <w:color w:val="000000"/>
        </w:rPr>
        <w:t>）</w:t>
      </w:r>
      <w:r>
        <w:rPr>
          <w:color w:val="000000"/>
        </w:rPr>
        <w:t>30</w:t>
      </w:r>
      <w:r>
        <w:t xml:space="preserve"> </w:t>
      </w:r>
      <w:r>
        <w:t>；</w:t>
      </w:r>
      <w:r>
        <w:rPr>
          <w:color w:val="000000"/>
        </w:rPr>
        <w:t>病人出现自主呼吸，颈动脉有搏动，脸色开始红润说明抢救有效</w:t>
      </w:r>
    </w:p>
    <w:p w:rsidR="00270633">
      <w:pPr>
        <w:spacing w:after="0"/>
      </w:pPr>
      <w:r>
        <w:rPr>
          <w:color w:val="0000FF"/>
        </w:rPr>
        <w:t>【解析】</w:t>
      </w:r>
      <w:r>
        <w:rPr>
          <w:color w:val="000000"/>
        </w:rPr>
        <w:t>【解答】解：（</w:t>
      </w:r>
      <w:r>
        <w:rPr>
          <w:color w:val="000000"/>
        </w:rPr>
        <w:t>1</w:t>
      </w:r>
      <w:r>
        <w:rPr>
          <w:color w:val="000000"/>
        </w:rPr>
        <w:t>）胸外心脏按压部位在胸骨下段</w:t>
      </w:r>
      <w:r>
        <w:rPr>
          <w:color w:val="000000"/>
        </w:rPr>
        <w:t>1/3</w:t>
      </w:r>
      <w:r>
        <w:rPr>
          <w:color w:val="000000"/>
        </w:rPr>
        <w:t>处；胸外心脏按压方法：急救者两臂位于病人胸骨的正上方，双肘关节伸直，利用上身重量垂直下压，对中等体重的成人下压深度为</w:t>
      </w:r>
      <w:r>
        <w:rPr>
          <w:color w:val="000000"/>
        </w:rPr>
        <w:t>3</w:t>
      </w:r>
      <w:r>
        <w:rPr>
          <w:color w:val="000000"/>
        </w:rPr>
        <w:t>﹣</w:t>
      </w:r>
      <w:r>
        <w:rPr>
          <w:color w:val="000000"/>
        </w:rPr>
        <w:t>4</w:t>
      </w:r>
      <w:r>
        <w:rPr>
          <w:color w:val="000000"/>
        </w:rPr>
        <w:t>厘米，而后迅速放松，解除压力，让胸廓自行复位．如此有节奏地反复进行，按压与放松时间大致相等，频率为每分钟</w:t>
      </w:r>
      <w:r>
        <w:rPr>
          <w:color w:val="000000"/>
        </w:rPr>
        <w:t>80</w:t>
      </w:r>
      <w:r>
        <w:rPr>
          <w:color w:val="000000"/>
        </w:rPr>
        <w:t>﹣</w:t>
      </w:r>
      <w:r>
        <w:rPr>
          <w:color w:val="000000"/>
        </w:rPr>
        <w:t>100</w:t>
      </w:r>
      <w:r>
        <w:rPr>
          <w:color w:val="000000"/>
        </w:rPr>
        <w:t>次．（</w:t>
      </w:r>
      <w:r>
        <w:rPr>
          <w:color w:val="000000"/>
        </w:rPr>
        <w:t>2</w:t>
      </w:r>
      <w:r>
        <w:rPr>
          <w:color w:val="000000"/>
        </w:rPr>
        <w:t>）人工呼吸最有效的方法是口对口吹气法．</w:t>
      </w:r>
      <w:r>
        <w:rPr>
          <w:color w:val="000000"/>
        </w:rPr>
        <w:t>在进行口对口吹气法时，首先要确保呼吸道通畅，救护者一只手托起病人的下颌，另一只手捏紧病人的鼻孔，用口包住病人的口，平缓吹气</w:t>
      </w:r>
      <w:r>
        <w:rPr>
          <w:color w:val="000000"/>
        </w:rPr>
        <w:t>2</w:t>
      </w:r>
      <w:r>
        <w:rPr>
          <w:color w:val="000000"/>
        </w:rPr>
        <w:t>次，每次持续</w:t>
      </w:r>
      <w:r>
        <w:rPr>
          <w:color w:val="000000"/>
        </w:rPr>
        <w:t>1</w:t>
      </w:r>
      <w:r>
        <w:rPr>
          <w:color w:val="000000"/>
        </w:rPr>
        <w:t>秒以上．（</w:t>
      </w:r>
      <w:r>
        <w:rPr>
          <w:color w:val="000000"/>
        </w:rPr>
        <w:t>3</w:t>
      </w:r>
      <w:r>
        <w:rPr>
          <w:color w:val="000000"/>
        </w:rPr>
        <w:t>）当人即停止呼吸，同时心跳也停止时，我们应该紧急实施人工呼吸的同时实施胸外心脏挤压．先做</w:t>
      </w:r>
      <w:r>
        <w:rPr>
          <w:color w:val="000000"/>
        </w:rPr>
        <w:t>30</w:t>
      </w:r>
      <w:r>
        <w:rPr>
          <w:color w:val="000000"/>
        </w:rPr>
        <w:t>次胸外心脏按压，并保持气道通畅，再做</w:t>
      </w:r>
      <w:r>
        <w:rPr>
          <w:color w:val="000000"/>
        </w:rPr>
        <w:t>2</w:t>
      </w:r>
      <w:r>
        <w:rPr>
          <w:color w:val="000000"/>
        </w:rPr>
        <w:t>次人工呼吸，如此反复交替反复进行．当病人出现自主呼吸，颈动脉有搏动，并且脸色逐渐转为红润时，说明抢救有效．</w:t>
      </w:r>
    </w:p>
    <w:p w:rsidR="001132AE">
      <w:pPr>
        <w:spacing w:after="0"/>
      </w:pPr>
      <w:r>
        <w:rPr>
          <w:color w:val="000000"/>
        </w:rPr>
        <w:t>【</w:t>
      </w:r>
      <w:r>
        <w:rPr>
          <w:color w:val="000000"/>
        </w:rPr>
        <w:t>分析】人工呼吸以及胸外心脏挤压是常用的两种急救措施</w:t>
      </w:r>
      <w:r>
        <w:rPr>
          <w:color w:val="000000"/>
        </w:rPr>
        <w:t>；</w:t>
      </w:r>
    </w:p>
    <w:p w:rsidR="001132AE">
      <w:pPr>
        <w:spacing w:after="0"/>
      </w:pPr>
      <w:r>
        <w:rPr>
          <w:color w:val="000000"/>
        </w:rPr>
        <w:t>当人出现意外事故时，我们首先应拨打</w:t>
      </w:r>
      <w:r>
        <w:rPr>
          <w:color w:val="000000"/>
        </w:rPr>
        <w:t>“120”</w:t>
      </w:r>
      <w:r>
        <w:rPr>
          <w:color w:val="000000"/>
        </w:rPr>
        <w:t>急救电话，同时正确的实</w:t>
      </w:r>
      <w:r>
        <w:rPr>
          <w:color w:val="000000"/>
        </w:rPr>
        <w:t>施一定的急救措施．如果人突然停止呼吸，但心跳存在时，我们一般应对其进行人工呼吸进行施救；当人体能自主呼吸，但心跳停止时，我们应该对其进行胸外心脏挤压来帮助其恢复心跳；当人即停止呼吸，同时心跳也停止时，我们应该紧急实施人工呼吸的同时实施胸外心脏挤压．</w:t>
      </w:r>
    </w:p>
    <w:p w:rsidR="001132AE">
      <w:r>
        <w:t>四、综合题</w:t>
      </w:r>
    </w:p>
    <w:p w:rsidR="00270633">
      <w:pPr>
        <w:spacing w:after="0"/>
      </w:pPr>
      <w:r>
        <w:rPr>
          <w:color w:val="000000"/>
        </w:rPr>
        <w:t>18.</w:t>
      </w:r>
      <w:r>
        <w:rPr>
          <w:color w:val="0000FF"/>
        </w:rPr>
        <w:t>【答案】</w:t>
      </w:r>
      <w:r>
        <w:rPr>
          <w:color w:val="000000"/>
        </w:rPr>
        <w:t>（</w:t>
      </w:r>
      <w:r>
        <w:rPr>
          <w:color w:val="000000"/>
        </w:rPr>
        <w:t>1</w:t>
      </w:r>
      <w:r>
        <w:rPr>
          <w:color w:val="000000"/>
        </w:rPr>
        <w:t>）具体地址</w:t>
      </w:r>
    </w:p>
    <w:p w:rsidR="00270633">
      <w:pPr>
        <w:spacing w:after="0"/>
      </w:pPr>
      <w:r>
        <w:rPr>
          <w:color w:val="000000"/>
        </w:rPr>
        <w:t>（</w:t>
      </w:r>
      <w:r>
        <w:rPr>
          <w:color w:val="000000"/>
        </w:rPr>
        <w:t>2</w:t>
      </w:r>
      <w:r>
        <w:rPr>
          <w:color w:val="000000"/>
        </w:rPr>
        <w:t>）先乙后甲</w:t>
      </w:r>
      <w:r>
        <w:t xml:space="preserve"> </w:t>
      </w:r>
      <w:r>
        <w:t>；</w:t>
      </w:r>
      <w:r>
        <w:rPr>
          <w:color w:val="000000"/>
        </w:rPr>
        <w:t>病人出现自主呼吸，颈动脉有搏动，脸色转为红润</w:t>
      </w:r>
    </w:p>
    <w:p w:rsidR="00270633">
      <w:pPr>
        <w:spacing w:after="0"/>
      </w:pPr>
      <w:r>
        <w:rPr>
          <w:color w:val="000000"/>
        </w:rPr>
        <w:t>（</w:t>
      </w:r>
      <w:r>
        <w:rPr>
          <w:color w:val="000000"/>
        </w:rPr>
        <w:t>3</w:t>
      </w:r>
      <w:r>
        <w:rPr>
          <w:color w:val="000000"/>
        </w:rPr>
        <w:t>）</w:t>
      </w:r>
      <w:r>
        <w:rPr>
          <w:color w:val="000000"/>
        </w:rPr>
        <w:t>B</w:t>
      </w:r>
    </w:p>
    <w:p w:rsidR="00270633">
      <w:pPr>
        <w:spacing w:after="0"/>
      </w:pPr>
      <w:r>
        <w:rPr>
          <w:color w:val="0000FF"/>
        </w:rPr>
        <w:t>【解析】</w:t>
      </w:r>
      <w:r>
        <w:rPr>
          <w:color w:val="000000"/>
        </w:rPr>
        <w:t>【解答】解：（</w:t>
      </w:r>
      <w:r>
        <w:rPr>
          <w:color w:val="000000"/>
        </w:rPr>
        <w:t>1</w:t>
      </w:r>
      <w:r>
        <w:rPr>
          <w:color w:val="000000"/>
        </w:rPr>
        <w:t>）图一中的李新忘记说具体的地址．（</w:t>
      </w:r>
      <w:r>
        <w:rPr>
          <w:color w:val="000000"/>
        </w:rPr>
        <w:t>2</w:t>
      </w:r>
      <w:r>
        <w:rPr>
          <w:color w:val="000000"/>
        </w:rPr>
        <w:t>）病人在生命垂危时，会出现突然停止呼吸、心跳的现象，我们要拨打急救电话并采取一定的急救措施，如人工呼吸、人工胸外心脏挤压，人工呼吸是根据呼吸运动的原理，借助外力使患者的胸廓有节律的扩大和缩小，从而引起肺被动扩张和回缩的患者恢复呼吸．常用方法有：口对口吹气法、俯卧压背法、仰卧压胸法．图二所示的甲、乙两人施救的先后顺序应是先乙后甲．抢救有效的标志是：病人出现自主呼吸，颈动脉有搏动，脸色转为红润（</w:t>
      </w:r>
      <w:r>
        <w:rPr>
          <w:color w:val="000000"/>
        </w:rPr>
        <w:t>3</w:t>
      </w:r>
      <w:r>
        <w:rPr>
          <w:color w:val="000000"/>
        </w:rPr>
        <w:t>）静脉出血的特点是静脉血色暗红，血流较缓，因此，大静脉受伤出血时</w:t>
      </w:r>
      <w:r>
        <w:rPr>
          <w:color w:val="000000"/>
        </w:rPr>
        <w:t>，静脉是把血液从全身各处送回心脏的血管．因此血液流动的方向是：静脉</w:t>
      </w:r>
      <w:r>
        <w:rPr>
          <w:color w:val="000000"/>
        </w:rPr>
        <w:t>→</w:t>
      </w:r>
      <w:r>
        <w:rPr>
          <w:color w:val="000000"/>
        </w:rPr>
        <w:t>心脏，因此，正确的急救方法是在</w:t>
      </w:r>
      <w:r>
        <w:rPr>
          <w:color w:val="000000"/>
        </w:rPr>
        <w:t>B</w:t>
      </w:r>
      <w:r>
        <w:rPr>
          <w:color w:val="000000"/>
        </w:rPr>
        <w:t>远心端压迫止血．</w:t>
      </w:r>
    </w:p>
    <w:p w:rsidR="001132AE">
      <w:pPr>
        <w:spacing w:after="0"/>
      </w:pPr>
      <w:r>
        <w:rPr>
          <w:color w:val="000000"/>
        </w:rPr>
        <w:t>故答案为：（</w:t>
      </w:r>
      <w:r>
        <w:rPr>
          <w:color w:val="000000"/>
        </w:rPr>
        <w:t>1</w:t>
      </w:r>
      <w:r>
        <w:rPr>
          <w:color w:val="000000"/>
        </w:rPr>
        <w:t>）具体地址（</w:t>
      </w:r>
      <w:r>
        <w:rPr>
          <w:color w:val="000000"/>
        </w:rPr>
        <w:t>2</w:t>
      </w:r>
      <w:r>
        <w:rPr>
          <w:color w:val="000000"/>
        </w:rPr>
        <w:t>）先乙后甲；病人出现自主呼吸，颈动脉有搏动，脸色转为红润（</w:t>
      </w:r>
      <w:r>
        <w:rPr>
          <w:color w:val="000000"/>
        </w:rPr>
        <w:t>3</w:t>
      </w:r>
      <w:r>
        <w:rPr>
          <w:color w:val="000000"/>
        </w:rPr>
        <w:t>）</w:t>
      </w:r>
      <w:r>
        <w:rPr>
          <w:color w:val="000000"/>
        </w:rPr>
        <w:t>B</w:t>
      </w:r>
    </w:p>
    <w:p w:rsidR="001132AE">
      <w:pPr>
        <w:spacing w:after="0"/>
      </w:pPr>
      <w:r>
        <w:rPr>
          <w:color w:val="000000"/>
        </w:rPr>
        <w:t>【分析】（</w:t>
      </w:r>
      <w:r>
        <w:rPr>
          <w:color w:val="000000"/>
        </w:rPr>
        <w:t>1</w:t>
      </w:r>
      <w:r>
        <w:rPr>
          <w:color w:val="000000"/>
        </w:rPr>
        <w:t>）人工呼吸是一种常用的急救方法，用于救助溺水、煤气中毒或触电等停止呼吸的病人，以挽救病人的生命．人工呼吸最简单易行的方法是口对口吹气法．吹气的次数为每分钟</w:t>
      </w:r>
      <w:r>
        <w:rPr>
          <w:color w:val="000000"/>
        </w:rPr>
        <w:t>15</w:t>
      </w:r>
      <w:r>
        <w:rPr>
          <w:color w:val="000000"/>
        </w:rPr>
        <w:t>～</w:t>
      </w:r>
      <w:r>
        <w:rPr>
          <w:color w:val="000000"/>
        </w:rPr>
        <w:t>20</w:t>
      </w:r>
      <w:r>
        <w:rPr>
          <w:color w:val="000000"/>
        </w:rPr>
        <w:t>次．（</w:t>
      </w:r>
      <w:r>
        <w:rPr>
          <w:color w:val="000000"/>
        </w:rPr>
        <w:t>2</w:t>
      </w:r>
      <w:r>
        <w:rPr>
          <w:color w:val="000000"/>
        </w:rPr>
        <w:t>）动脉出血应该在近心端进行压迫止血，静脉出血应该在近心端进行压迫止血；（</w:t>
      </w:r>
      <w:r>
        <w:rPr>
          <w:color w:val="000000"/>
        </w:rPr>
        <w:t>3</w:t>
      </w:r>
      <w:r>
        <w:rPr>
          <w:color w:val="000000"/>
        </w:rPr>
        <w:t>）出现意外、危机时，我们要拨打急救电话并</w:t>
      </w:r>
      <w:r>
        <w:rPr>
          <w:color w:val="000000"/>
        </w:rPr>
        <w:t>采取一定的急救措施．</w:t>
      </w:r>
    </w:p>
    <w:p w:rsidR="001132AE">
      <w:pPr>
        <w:spacing w:after="0"/>
      </w:pPr>
      <w:r>
        <w:rPr>
          <w:color w:val="000000"/>
        </w:rPr>
        <w:t>19.</w:t>
      </w:r>
      <w:r>
        <w:rPr>
          <w:color w:val="0000FF"/>
        </w:rPr>
        <w:t>【答案】</w:t>
      </w:r>
      <w:r>
        <w:rPr>
          <w:color w:val="000000"/>
        </w:rPr>
        <w:t>（</w:t>
      </w:r>
      <w:r>
        <w:rPr>
          <w:color w:val="000000"/>
        </w:rPr>
        <w:t>1</w:t>
      </w:r>
      <w:r>
        <w:rPr>
          <w:color w:val="000000"/>
        </w:rPr>
        <w:t>）胸外心脏挤压；呼吸道</w:t>
      </w:r>
      <w:r>
        <w:br/>
      </w:r>
      <w:r>
        <w:rPr>
          <w:color w:val="000000"/>
        </w:rPr>
        <w:t>（</w:t>
      </w:r>
      <w:r>
        <w:rPr>
          <w:color w:val="000000"/>
        </w:rPr>
        <w:t>2</w:t>
      </w:r>
      <w:r>
        <w:rPr>
          <w:color w:val="000000"/>
        </w:rPr>
        <w:t>）动脉；</w:t>
      </w:r>
      <w:r>
        <w:rPr>
          <w:color w:val="000000"/>
        </w:rPr>
        <w:t>b</w:t>
      </w:r>
      <w:r>
        <w:br/>
      </w:r>
      <w:r>
        <w:rPr>
          <w:color w:val="000000"/>
        </w:rPr>
        <w:t>（</w:t>
      </w:r>
      <w:r>
        <w:rPr>
          <w:color w:val="000000"/>
        </w:rPr>
        <w:t>3</w:t>
      </w:r>
      <w:r>
        <w:rPr>
          <w:color w:val="000000"/>
        </w:rPr>
        <w:t>）拨打</w:t>
      </w:r>
      <w:r>
        <w:rPr>
          <w:color w:val="000000"/>
        </w:rPr>
        <w:t>120</w:t>
      </w:r>
      <w:r>
        <w:rPr>
          <w:color w:val="000000"/>
        </w:rPr>
        <w:t>求救</w:t>
      </w:r>
      <w:r>
        <w:rPr>
          <w:color w:val="000000"/>
        </w:rPr>
        <w:t xml:space="preserve">  </w:t>
      </w:r>
    </w:p>
    <w:p w:rsidR="001132AE">
      <w:pPr>
        <w:spacing w:after="0"/>
      </w:pPr>
      <w:r>
        <w:rPr>
          <w:color w:val="0000FF"/>
        </w:rPr>
        <w:t>【解析】</w:t>
      </w:r>
      <w:r>
        <w:rPr>
          <w:color w:val="000000"/>
        </w:rPr>
        <w:t>【解答】（</w:t>
      </w:r>
      <w:r>
        <w:rPr>
          <w:color w:val="000000"/>
        </w:rPr>
        <w:t>1</w:t>
      </w:r>
      <w:r>
        <w:rPr>
          <w:color w:val="000000"/>
        </w:rPr>
        <w:t>）病人在生命遇到意外事故如溺水、触电时，会出现突然停止呼吸的现象，若不及时进行抢救大脑和心脏供氧不足会造成死亡，所以要进行人工呼吸或胸外心脏按压的方法来进行急救。人工呼吸是根据呼吸运动的原理，借助外力使患者的胸廓有节律的扩大和缩小，从而引起肺被动扩张和回缩的患者恢复呼吸，人工呼吸时要保证呼吸道畅通，人工呼吸的次数要与人体呼吸次数相同，大约</w:t>
      </w:r>
      <w:r>
        <w:rPr>
          <w:color w:val="000000"/>
        </w:rPr>
        <w:t>16--18</w:t>
      </w:r>
      <w:r>
        <w:rPr>
          <w:color w:val="000000"/>
        </w:rPr>
        <w:t>次。</w:t>
      </w:r>
      <w:r>
        <w:br/>
      </w:r>
      <w:r>
        <w:rPr>
          <w:color w:val="000000"/>
        </w:rPr>
        <w:t>（</w:t>
      </w:r>
      <w:r>
        <w:rPr>
          <w:color w:val="000000"/>
        </w:rPr>
        <w:t>2</w:t>
      </w:r>
      <w:r>
        <w:rPr>
          <w:color w:val="000000"/>
        </w:rPr>
        <w:t>）平时说的外伤出血是指体</w:t>
      </w:r>
      <w:r>
        <w:rPr>
          <w:color w:val="000000"/>
        </w:rPr>
        <w:t>动脉和体静脉出血。体动脉流的是动脉血，动脉血含氧多、颜色鲜红；而体静脉流的是静脉血，静脉血含氧少、颜色暗红。体动脉是将心脏的血液流向全身各处去的血管，压力大，血流速度快，因而外伤出血时成喷射状或一股股的流出；而体静脉是将全身各处的血流回心脏的血管，压力小，血流较缓。题中外伤出血，血色鲜红，从伤口喷出，可以判断是动脉出血，因而应该在近心端用指压法或止血带止血。</w:t>
      </w:r>
      <w:r>
        <w:br/>
      </w:r>
      <w:r>
        <w:rPr>
          <w:color w:val="000000"/>
        </w:rPr>
        <w:t>（</w:t>
      </w:r>
      <w:r>
        <w:rPr>
          <w:color w:val="000000"/>
        </w:rPr>
        <w:t>3</w:t>
      </w:r>
      <w:r>
        <w:rPr>
          <w:color w:val="000000"/>
        </w:rPr>
        <w:t>）要紧急拨打</w:t>
      </w:r>
      <w:r>
        <w:rPr>
          <w:color w:val="000000"/>
        </w:rPr>
        <w:t>120</w:t>
      </w:r>
      <w:r>
        <w:rPr>
          <w:color w:val="000000"/>
        </w:rPr>
        <w:t>急救电话。</w:t>
      </w:r>
    </w:p>
    <w:p w:rsidR="001132AE">
      <w:pPr>
        <w:spacing w:after="0"/>
      </w:pPr>
      <w:r>
        <w:rPr>
          <w:color w:val="000000"/>
        </w:rPr>
        <w:t>【分析】当人出现意外事故时，我们首先应拨打</w:t>
      </w:r>
      <w:r>
        <w:rPr>
          <w:color w:val="000000"/>
        </w:rPr>
        <w:t>“120”</w:t>
      </w:r>
      <w:r>
        <w:rPr>
          <w:color w:val="000000"/>
        </w:rPr>
        <w:t>急救电话，同时正确的实施一定的急救措施．急救方法有：拨打</w:t>
      </w:r>
      <w:r>
        <w:rPr>
          <w:color w:val="000000"/>
        </w:rPr>
        <w:t>“120</w:t>
      </w:r>
      <w:r>
        <w:rPr>
          <w:color w:val="000000"/>
        </w:rPr>
        <w:t>：急救电话、人工呼吸等急救常识．</w:t>
      </w:r>
    </w:p>
    <w:sectPr w:rsidSect="001132AE">
      <w:headerReference w:type="even" r:id="rId14"/>
      <w:footerReference w:type="default" r:id="rId15"/>
      <w:pgSz w:w="11907" w:h="16839"/>
      <w:pgMar w:top="1134" w:right="1134" w:bottom="1134" w:left="1134" w:header="397" w:footer="340" w:gutter="0"/>
      <w:pgNumType w:chapStyle="1"/>
      <w:cols w:space="720"/>
      <w:docGrid w:type="lines" w:linePitch="312"/>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2AE" w:rsidRPr="00270633" w:rsidP="00270633">
    <w:pPr>
      <w:pStyle w:val="Footer"/>
    </w:pPr>
    <w:r w:rsidRPr="00270633">
      <w:rPr>
        <w:rFonts w:hint="eastAsia"/>
      </w:rPr>
      <w:t xml:space="preserve"> </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2AE">
    <w:pPr>
      <w:pStyle w:val="Header"/>
      <w:pBdr>
        <w:bottom w:val="nil"/>
      </w:pBdr>
    </w:pPr>
    <w:r>
      <w:pict>
        <v:rect id="Rectangle 7" o:spid="_x0000_s2049" style="height:57pt;margin-left:1056.4pt;margin-top:-43pt;mso-height-relative:page;mso-width-relative:page;position:absolute;width:42.15pt;z-index:251658240" o:preferrelative="t" fillcolor="gray"/>
      </w:pict>
    </w:r>
    <w:r>
      <w:pict>
        <v:shapetype id="_x0000_t202" coordsize="21600,21600" o:spt="202" path="m,l,21600r21600,l21600,xe">
          <v:stroke joinstyle="miter"/>
          <v:path gradientshapeok="t" o:connecttype="rect"/>
        </v:shapetype>
        <v:shape id="Quad Arrow 1" o:spid="_x0000_s2050" type="#_x0000_t202" style="height:843pt;margin-left:1098.55pt;margin-top:-43pt;mso-height-relative:page;mso-width-relative:page;position:absolute;v-text-anchor:middle;width:31.6pt;z-index:251659264" o:preferrelative="t">
          <v:textbox style="layout-flow:vertical;mso-layout-flow-alt:bottom-to-top">
            <w:txbxContent>
              <w:p w:rsidR="001132AE">
                <w:pPr>
                  <w:spacing w:after="0" w:line="240" w:lineRule="auto"/>
                  <w:jc w:val="distribute"/>
                  <w:rPr>
                    <w:lang w:eastAsia="zh-CN"/>
                  </w:rPr>
                </w:pPr>
                <w:r>
                  <w:rPr>
                    <w:rFonts w:hint="eastAsia"/>
                    <w:lang w:eastAsia="zh-CN"/>
                  </w:rPr>
                  <w:t>…………○…………外…………○…………装…………○…………订…………○…………线…………○…………</w:t>
                </w:r>
              </w:p>
            </w:txbxContent>
          </v:textbox>
        </v:shape>
      </w:pict>
    </w:r>
    <w:r>
      <w:pict>
        <v:shape id="Quad Arrow 3" o:spid="_x0000_s2051" type="#_x0000_t202" style="height:843pt;margin-left:1056.4pt;margin-top:-43pt;mso-height-relative:page;mso-width-relative:page;position:absolute;v-text-anchor:middle;width:42.15pt;z-index:251660288" o:preferrelative="t" fillcolor="#d8d8d8">
          <v:textbox style="layout-flow:vertical;mso-layout-flow-alt:bottom-to-top">
            <w:txbxContent>
              <w:p w:rsidR="001132AE" w:rsidP="001132AE">
                <w:pPr>
                  <w:spacing w:before="312" w:beforeLines="100" w:after="312" w:afterLines="100" w:line="240" w:lineRule="auto"/>
                  <w:jc w:val="center"/>
                  <w:rPr>
                    <w:lang w:eastAsia="zh-CN"/>
                  </w:rPr>
                </w:pPr>
                <w:r>
                  <w:rPr>
                    <w:rFonts w:hint="eastAsia"/>
                    <w:lang w:eastAsia="zh-CN"/>
                  </w:rPr>
                  <w:t>※※请※※不※※要※※在※※装※※订※※线※※内※※答※※题※※</w:t>
                </w:r>
              </w:p>
            </w:txbxContent>
          </v:textbox>
        </v:shape>
      </w:pict>
    </w:r>
    <w:r>
      <w:pict>
        <v:shape id="Quad Arrow 5" o:spid="_x0000_s2052" type="#_x0000_t202" style="height:843pt;margin-left:1025.45pt;margin-top:-43pt;mso-height-relative:page;mso-width-relative:page;position:absolute;v-text-anchor:middle;width:30.95pt;z-index:251661312" o:preferrelative="t">
          <v:textbox style="layout-flow:vertical;mso-layout-flow-alt:bottom-to-top">
            <w:txbxContent>
              <w:p w:rsidR="001132AE">
                <w:pPr>
                  <w:spacing w:after="0" w:line="240" w:lineRule="auto"/>
                  <w:jc w:val="distribute"/>
                  <w:rPr>
                    <w:lang w:eastAsia="zh-CN"/>
                  </w:rPr>
                </w:pPr>
                <w:r>
                  <w:rPr>
                    <w:rFonts w:hint="eastAsia"/>
                    <w:lang w:eastAsia="zh-CN"/>
                  </w:rPr>
                  <w:t>…………○…………内…………○…………装…………○…………订…………○…………线…………○…………</w:t>
                </w:r>
              </w:p>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nsid w:val="3A4A6512"/>
    <w:multiLevelType w:val="hybridMultilevel"/>
    <w:tmpl w:val="3968BFA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516B4C7F"/>
    <w:multiLevelType w:val="hybridMultilevel"/>
    <w:tmpl w:val="D56293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6792213"/>
    <w:multiLevelType w:val="hybridMultilevel"/>
    <w:tmpl w:val="C502613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7B647939"/>
    <w:multiLevelType w:val="hybridMultilevel"/>
    <w:tmpl w:val="83B2AD7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7"/>
  </w:num>
  <w:num w:numId="4">
    <w:abstractNumId w:val="5"/>
  </w:num>
  <w:num w:numId="5">
    <w:abstractNumId w:val="1"/>
  </w:num>
  <w:num w:numId="6">
    <w:abstractNumId w:val="0"/>
  </w:num>
  <w:num w:numId="7">
    <w:abstractNumId w:val="3"/>
  </w:num>
  <w:num w:numId="8">
    <w:abstractNumId w:val="8"/>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m:mathPr>
    <m:mathFont m:val="Cambria Math"/>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qFormat="1"/>
    <w:lsdException w:name="footer" w:semiHidden="0" w:uiPriority="99"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32AE"/>
    <w:pPr>
      <w:spacing w:after="120" w:line="288" w:lineRule="auto"/>
      <w:textAlignment w:val="center"/>
    </w:pPr>
    <w:rPr>
      <w:rFonts w:ascii="Calibri" w:hAnsi="Calibri"/>
      <w:sz w:val="2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1"/>
    <w:uiPriority w:val="99"/>
    <w:unhideWhenUsed/>
    <w:qFormat/>
    <w:rsid w:val="001132AE"/>
    <w:rPr>
      <w:sz w:val="18"/>
      <w:szCs w:val="18"/>
    </w:rPr>
  </w:style>
  <w:style w:type="paragraph" w:styleId="Footer">
    <w:name w:val="footer"/>
    <w:basedOn w:val="Normal"/>
    <w:link w:val="Char0"/>
    <w:uiPriority w:val="99"/>
    <w:unhideWhenUsed/>
    <w:qFormat/>
    <w:rsid w:val="001132AE"/>
    <w:pPr>
      <w:widowControl w:val="0"/>
      <w:tabs>
        <w:tab w:val="center" w:pos="4153"/>
        <w:tab w:val="right" w:pos="8306"/>
      </w:tabs>
      <w:snapToGrid w:val="0"/>
      <w:spacing w:after="0" w:line="240" w:lineRule="auto"/>
    </w:pPr>
    <w:rPr>
      <w:kern w:val="2"/>
      <w:sz w:val="18"/>
      <w:szCs w:val="18"/>
      <w:lang w:eastAsia="zh-CN"/>
    </w:rPr>
  </w:style>
  <w:style w:type="paragraph" w:styleId="Header">
    <w:name w:val="header"/>
    <w:basedOn w:val="Normal"/>
    <w:link w:val="Char"/>
    <w:uiPriority w:val="99"/>
    <w:unhideWhenUsed/>
    <w:qFormat/>
    <w:rsid w:val="001132AE"/>
    <w:pPr>
      <w:widowControl w:val="0"/>
      <w:pBdr>
        <w:bottom w:val="single" w:sz="6" w:space="1" w:color="auto"/>
      </w:pBdr>
      <w:tabs>
        <w:tab w:val="center" w:pos="4153"/>
        <w:tab w:val="right" w:pos="8306"/>
      </w:tabs>
      <w:snapToGrid w:val="0"/>
      <w:spacing w:after="0" w:line="240" w:lineRule="auto"/>
      <w:jc w:val="center"/>
    </w:pPr>
    <w:rPr>
      <w:kern w:val="2"/>
      <w:sz w:val="18"/>
      <w:szCs w:val="18"/>
      <w:lang w:eastAsia="zh-CN"/>
    </w:rPr>
  </w:style>
  <w:style w:type="character" w:customStyle="1" w:styleId="Char">
    <w:name w:val="页眉 Char"/>
    <w:link w:val="Header"/>
    <w:uiPriority w:val="99"/>
    <w:qFormat/>
    <w:rsid w:val="001132AE"/>
    <w:rPr>
      <w:sz w:val="18"/>
      <w:szCs w:val="18"/>
    </w:rPr>
  </w:style>
  <w:style w:type="character" w:customStyle="1" w:styleId="Char0">
    <w:name w:val="页脚 Char"/>
    <w:link w:val="Footer"/>
    <w:uiPriority w:val="99"/>
    <w:qFormat/>
    <w:rsid w:val="001132AE"/>
    <w:rPr>
      <w:sz w:val="18"/>
      <w:szCs w:val="18"/>
    </w:rPr>
  </w:style>
  <w:style w:type="character" w:customStyle="1" w:styleId="Char1">
    <w:name w:val="批注框文本 Char"/>
    <w:link w:val="BalloonText"/>
    <w:uiPriority w:val="99"/>
    <w:semiHidden/>
    <w:qFormat/>
    <w:rsid w:val="001132AE"/>
    <w:rPr>
      <w:sz w:val="18"/>
      <w:szCs w:val="18"/>
    </w:rPr>
  </w:style>
  <w:style w:type="paragraph" w:customStyle="1" w:styleId="1">
    <w:name w:val="正文1"/>
    <w:qFormat/>
    <w:rsid w:val="001132AE"/>
    <w:pPr>
      <w:jc w:val="both"/>
    </w:pPr>
    <w:rPr>
      <w:kern w:val="2"/>
      <w:sz w:val="21"/>
      <w:szCs w:val="21"/>
    </w:rPr>
  </w:style>
  <w:style w:type="character" w:customStyle="1" w:styleId="15">
    <w:name w:val="15"/>
    <w:qFormat/>
    <w:rsid w:val="001132AE"/>
    <w:rPr>
      <w:rFonts w:ascii="Times New Roman" w:hAnsi="Times New Roman" w:cs="Times New Roman" w:hint="default"/>
      <w:color w:val="0000FF"/>
      <w:u w:val="single"/>
    </w:rPr>
  </w:style>
  <w:style w:type="paragraph" w:customStyle="1" w:styleId="2">
    <w:name w:val="正文2"/>
    <w:qFormat/>
    <w:rsid w:val="001132AE"/>
    <w:pPr>
      <w:jc w:val="both"/>
    </w:pPr>
    <w:rPr>
      <w:kern w:val="2"/>
      <w:sz w:val="21"/>
      <w:szCs w:val="21"/>
    </w:rPr>
  </w:style>
  <w:style w:type="character" w:customStyle="1" w:styleId="DefaultParagraphFontPHPDOCX">
    <w:name w:val="Default Paragraph Font PHPDOCX"/>
    <w:uiPriority w:val="1"/>
    <w:semiHidden/>
    <w:unhideWhenUsed/>
    <w:rsid w:val="001132AE"/>
  </w:style>
  <w:style w:type="paragraph" w:customStyle="1" w:styleId="ListParagraphPHPDOCX">
    <w:name w:val="List Paragraph PHPDOCX"/>
    <w:uiPriority w:val="34"/>
    <w:qFormat/>
    <w:rsid w:val="00DF064E"/>
    <w:pPr>
      <w:ind w:left="720"/>
      <w:contextualSpacing/>
    </w:pPr>
  </w:style>
  <w:style w:type="paragraph" w:customStyle="1" w:styleId="TitlePHPDOCX">
    <w:name w:val="Title PHPDOCX"/>
    <w:link w:val="TitleCarPHPDOCX"/>
    <w:uiPriority w:val="10"/>
    <w:qFormat/>
    <w:rsid w:val="00DF064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rsid w:val="001132AE"/>
    <w:tblPr>
      <w:tblInd w:w="0" w:type="dxa"/>
      <w:tblCellMar>
        <w:top w:w="0" w:type="dxa"/>
        <w:left w:w="108" w:type="dxa"/>
        <w:bottom w:w="0" w:type="dxa"/>
        <w:right w:w="108" w:type="dxa"/>
      </w:tblCellMar>
    </w:tblPr>
  </w:style>
  <w:style w:type="table" w:customStyle="1" w:styleId="TableGridPHPDOCX">
    <w:name w:val="Table Grid PHPDOCX"/>
    <w:uiPriority w:val="59"/>
    <w:rsid w:val="00493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link w:val="CommentTextCharPHPDOCX"/>
    <w:uiPriority w:val="99"/>
    <w:semiHidden/>
    <w:unhideWhenUsed/>
    <w:rsid w:val="00E139EA"/>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link w:val="BalloonTextCharPHPDOCX"/>
    <w:uiPriority w:val="99"/>
    <w:semiHidden/>
    <w:unhideWhenUsed/>
    <w:rsid w:val="00E139EA"/>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link w:val="footnoteTextCarPHPDOCX"/>
    <w:uiPriority w:val="99"/>
    <w:semiHidden/>
    <w:unhideWhenUsed/>
    <w:rsid w:val="006E0FDA"/>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link w:val="endnoteTextCarPHPDOCX"/>
    <w:uiPriority w:val="99"/>
    <w:semiHidden/>
    <w:unhideWhenUsed/>
    <w:rsid w:val="006E0FDA"/>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header" Target="header1.xml" /><Relationship Id="rId15" Type="http://schemas.openxmlformats.org/officeDocument/2006/relationships/footer" Target="footer1.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Info spid="_x0000_s4099"/>
    <customShpInfo spid="_x0000_s4100"/>
    <customShpInfo spid="_x0000_s4102"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32706F-9D94-42F6-B59A-E7E8DDAAB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1537</Words>
  <Characters>8766</Characters>
  <Application>Microsoft Office Word</Application>
  <DocSecurity>0</DocSecurity>
  <Lines>73</Lines>
  <Paragraphs>20</Paragraphs>
  <ScaleCrop>false</ScaleCrop>
  <Company/>
  <LinksUpToDate>false</LinksUpToDate>
  <CharactersWithSpaces>10283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dc:creator>
  <cp:lastModifiedBy>Administrator</cp:lastModifiedBy>
  <cp:revision>7</cp:revision>
  <dcterms:created xsi:type="dcterms:W3CDTF">2013-12-09T06:44:00Z</dcterms:created>
  <dcterms:modified xsi:type="dcterms:W3CDTF">2019-03-19T08:08:00Z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